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A4D" w:rsidRDefault="00E73A4D" w:rsidP="00E73A4D">
      <w:pPr>
        <w:jc w:val="center"/>
        <w:rPr>
          <w:rFonts w:cs="Arial"/>
          <w:b/>
          <w:bCs/>
          <w:spacing w:val="0"/>
          <w:sz w:val="28"/>
        </w:rPr>
      </w:pPr>
    </w:p>
    <w:p w:rsidR="00E73A4D" w:rsidRDefault="00E73A4D" w:rsidP="0072525B">
      <w:pPr>
        <w:jc w:val="center"/>
        <w:rPr>
          <w:rFonts w:cs="Arial"/>
          <w:b/>
          <w:bCs/>
          <w:sz w:val="32"/>
        </w:rPr>
      </w:pPr>
    </w:p>
    <w:p w:rsidR="00E73A4D" w:rsidRDefault="00E73A4D" w:rsidP="0072525B">
      <w:pPr>
        <w:jc w:val="center"/>
        <w:rPr>
          <w:rFonts w:cs="Arial"/>
          <w:b/>
          <w:bCs/>
          <w:sz w:val="32"/>
        </w:rPr>
      </w:pPr>
    </w:p>
    <w:p w:rsidR="00E73A4D" w:rsidRDefault="00E73A4D" w:rsidP="0072525B">
      <w:pPr>
        <w:jc w:val="center"/>
        <w:rPr>
          <w:rFonts w:cs="Arial"/>
          <w:b/>
          <w:bCs/>
          <w:sz w:val="32"/>
        </w:rPr>
      </w:pPr>
    </w:p>
    <w:p w:rsidR="00E73A4D" w:rsidRDefault="00E73A4D" w:rsidP="0072525B">
      <w:pPr>
        <w:jc w:val="center"/>
        <w:rPr>
          <w:rFonts w:cs="Arial"/>
          <w:b/>
          <w:bCs/>
          <w:sz w:val="32"/>
        </w:rPr>
      </w:pPr>
    </w:p>
    <w:p w:rsidR="00E73A4D" w:rsidRDefault="00E73A4D" w:rsidP="0072525B">
      <w:pPr>
        <w:jc w:val="center"/>
        <w:rPr>
          <w:rFonts w:cs="Arial"/>
          <w:b/>
          <w:bCs/>
          <w:sz w:val="32"/>
        </w:rPr>
      </w:pPr>
    </w:p>
    <w:p w:rsidR="00E73A4D" w:rsidRDefault="00E73A4D" w:rsidP="0072525B">
      <w:pPr>
        <w:jc w:val="center"/>
        <w:rPr>
          <w:rFonts w:cs="Arial"/>
          <w:b/>
          <w:bCs/>
          <w:sz w:val="32"/>
        </w:rPr>
      </w:pPr>
    </w:p>
    <w:p w:rsidR="00E73A4D" w:rsidRDefault="00E73A4D" w:rsidP="0072525B">
      <w:pPr>
        <w:jc w:val="center"/>
        <w:rPr>
          <w:rFonts w:cs="Arial"/>
          <w:b/>
          <w:bCs/>
          <w:sz w:val="32"/>
        </w:rPr>
      </w:pPr>
    </w:p>
    <w:p w:rsidR="00C11527" w:rsidRDefault="00C11527" w:rsidP="0072525B">
      <w:pPr>
        <w:jc w:val="center"/>
        <w:rPr>
          <w:rFonts w:cs="Arial"/>
          <w:b/>
          <w:bCs/>
          <w:sz w:val="32"/>
        </w:rPr>
      </w:pPr>
    </w:p>
    <w:p w:rsidR="0072525B" w:rsidRDefault="0072525B" w:rsidP="0072525B">
      <w:pPr>
        <w:jc w:val="center"/>
        <w:rPr>
          <w:rFonts w:cs="Arial"/>
          <w:b/>
          <w:bCs/>
          <w:sz w:val="32"/>
        </w:rPr>
      </w:pPr>
      <w:r>
        <w:rPr>
          <w:rFonts w:cs="Arial"/>
          <w:b/>
          <w:bCs/>
          <w:sz w:val="32"/>
        </w:rPr>
        <w:t xml:space="preserve">ROZDZIAŁ </w:t>
      </w:r>
      <w:r w:rsidR="00D52433">
        <w:rPr>
          <w:rFonts w:cs="Arial"/>
          <w:b/>
          <w:bCs/>
          <w:sz w:val="32"/>
        </w:rPr>
        <w:t>VI</w:t>
      </w:r>
    </w:p>
    <w:p w:rsidR="0072525B" w:rsidRDefault="0072525B" w:rsidP="0072525B">
      <w:pPr>
        <w:jc w:val="center"/>
        <w:rPr>
          <w:rFonts w:cs="Arial"/>
          <w:sz w:val="40"/>
        </w:rPr>
      </w:pPr>
    </w:p>
    <w:p w:rsidR="0072525B" w:rsidRDefault="0072525B" w:rsidP="0072525B">
      <w:pPr>
        <w:jc w:val="center"/>
        <w:rPr>
          <w:rFonts w:cs="Arial"/>
          <w:sz w:val="40"/>
        </w:rPr>
      </w:pPr>
    </w:p>
    <w:p w:rsidR="0072525B" w:rsidRDefault="0072525B" w:rsidP="0072525B">
      <w:pPr>
        <w:jc w:val="center"/>
        <w:rPr>
          <w:rFonts w:cs="Arial"/>
          <w:sz w:val="40"/>
        </w:rPr>
      </w:pPr>
    </w:p>
    <w:p w:rsidR="0072525B" w:rsidRDefault="0072525B" w:rsidP="0072525B">
      <w:pPr>
        <w:jc w:val="center"/>
        <w:rPr>
          <w:rFonts w:cs="Arial"/>
          <w:sz w:val="40"/>
        </w:rPr>
      </w:pPr>
    </w:p>
    <w:p w:rsidR="0072525B" w:rsidRDefault="0072525B" w:rsidP="0072525B">
      <w:pPr>
        <w:jc w:val="center"/>
        <w:rPr>
          <w:rFonts w:cs="Arial"/>
          <w:sz w:val="40"/>
        </w:rPr>
      </w:pPr>
    </w:p>
    <w:p w:rsidR="0072525B" w:rsidRDefault="0072525B" w:rsidP="0072525B">
      <w:pPr>
        <w:jc w:val="center"/>
        <w:rPr>
          <w:rFonts w:cs="Arial"/>
          <w:sz w:val="40"/>
        </w:rPr>
      </w:pPr>
    </w:p>
    <w:p w:rsidR="00956F44" w:rsidRDefault="00956F44" w:rsidP="0072525B">
      <w:pPr>
        <w:jc w:val="center"/>
        <w:rPr>
          <w:rFonts w:cs="Arial"/>
          <w:b/>
          <w:spacing w:val="0"/>
          <w:sz w:val="40"/>
          <w:szCs w:val="40"/>
        </w:rPr>
      </w:pPr>
      <w:r w:rsidRPr="00956F44">
        <w:rPr>
          <w:rFonts w:cs="Arial"/>
          <w:b/>
          <w:spacing w:val="0"/>
          <w:sz w:val="40"/>
          <w:szCs w:val="40"/>
        </w:rPr>
        <w:t xml:space="preserve">GEOTECHNICZNE </w:t>
      </w:r>
    </w:p>
    <w:p w:rsidR="0072525B" w:rsidRPr="00956F44" w:rsidRDefault="00956F44" w:rsidP="0072525B">
      <w:pPr>
        <w:jc w:val="center"/>
        <w:rPr>
          <w:rFonts w:cs="Arial"/>
          <w:b/>
          <w:bCs/>
          <w:sz w:val="40"/>
          <w:szCs w:val="40"/>
        </w:rPr>
      </w:pPr>
      <w:r w:rsidRPr="00956F44">
        <w:rPr>
          <w:rFonts w:cs="Arial"/>
          <w:b/>
          <w:spacing w:val="0"/>
          <w:sz w:val="40"/>
          <w:szCs w:val="40"/>
        </w:rPr>
        <w:t>WARUNKI POSADOWIENIA</w:t>
      </w:r>
    </w:p>
    <w:p w:rsidR="0072525B" w:rsidRDefault="0072525B" w:rsidP="0072525B">
      <w:pPr>
        <w:jc w:val="center"/>
        <w:rPr>
          <w:rFonts w:cs="Arial"/>
          <w:sz w:val="40"/>
        </w:rPr>
      </w:pPr>
    </w:p>
    <w:p w:rsidR="00A7048D" w:rsidRDefault="00A7048D" w:rsidP="0072525B">
      <w:pPr>
        <w:jc w:val="center"/>
        <w:rPr>
          <w:rFonts w:cs="Arial"/>
          <w:sz w:val="40"/>
        </w:rPr>
      </w:pPr>
    </w:p>
    <w:p w:rsidR="00A7048D" w:rsidRDefault="00A7048D" w:rsidP="0072525B">
      <w:pPr>
        <w:jc w:val="center"/>
        <w:rPr>
          <w:rFonts w:cs="Arial"/>
          <w:sz w:val="40"/>
        </w:rPr>
      </w:pPr>
    </w:p>
    <w:p w:rsidR="0072525B" w:rsidRDefault="0072525B" w:rsidP="0072525B">
      <w:pPr>
        <w:jc w:val="center"/>
        <w:rPr>
          <w:rFonts w:cs="Arial"/>
        </w:rPr>
      </w:pPr>
    </w:p>
    <w:p w:rsidR="0072525B" w:rsidRDefault="0072525B" w:rsidP="0072525B">
      <w:pPr>
        <w:jc w:val="center"/>
        <w:rPr>
          <w:rFonts w:cs="Arial"/>
        </w:rPr>
      </w:pPr>
    </w:p>
    <w:p w:rsidR="0072525B" w:rsidRDefault="0072525B" w:rsidP="0072525B">
      <w:pPr>
        <w:jc w:val="center"/>
        <w:rPr>
          <w:rFonts w:cs="Arial"/>
        </w:rPr>
      </w:pPr>
    </w:p>
    <w:p w:rsidR="0072525B" w:rsidRDefault="0072525B" w:rsidP="0072525B">
      <w:pPr>
        <w:jc w:val="center"/>
        <w:rPr>
          <w:rFonts w:cs="Arial"/>
        </w:rPr>
      </w:pPr>
    </w:p>
    <w:p w:rsidR="0072525B" w:rsidRDefault="0072525B" w:rsidP="0072525B">
      <w:pPr>
        <w:jc w:val="center"/>
        <w:rPr>
          <w:rFonts w:cs="Arial"/>
        </w:rPr>
      </w:pPr>
    </w:p>
    <w:p w:rsidR="0072525B" w:rsidRDefault="0072525B" w:rsidP="0072525B">
      <w:pPr>
        <w:jc w:val="center"/>
        <w:rPr>
          <w:rFonts w:cs="Arial"/>
        </w:rPr>
      </w:pPr>
    </w:p>
    <w:p w:rsidR="0072525B" w:rsidRDefault="0072525B" w:rsidP="0072525B">
      <w:pPr>
        <w:jc w:val="center"/>
        <w:rPr>
          <w:rFonts w:cs="Arial"/>
        </w:rPr>
      </w:pPr>
    </w:p>
    <w:p w:rsidR="0072525B" w:rsidRDefault="0072525B" w:rsidP="0072525B">
      <w:pPr>
        <w:jc w:val="both"/>
        <w:rPr>
          <w:rFonts w:cs="Arial"/>
        </w:rPr>
      </w:pPr>
    </w:p>
    <w:p w:rsidR="00956F44" w:rsidRDefault="00956F44" w:rsidP="0072525B">
      <w:pPr>
        <w:jc w:val="both"/>
        <w:rPr>
          <w:rFonts w:cs="Arial"/>
        </w:rPr>
      </w:pPr>
    </w:p>
    <w:p w:rsidR="00956F44" w:rsidRDefault="00956F44" w:rsidP="0072525B">
      <w:pPr>
        <w:jc w:val="both"/>
        <w:rPr>
          <w:rFonts w:cs="Arial"/>
        </w:rPr>
      </w:pPr>
    </w:p>
    <w:p w:rsidR="00C11527" w:rsidRDefault="00C11527" w:rsidP="0072525B">
      <w:pPr>
        <w:jc w:val="both"/>
        <w:rPr>
          <w:rFonts w:cs="Arial"/>
        </w:rPr>
      </w:pPr>
    </w:p>
    <w:p w:rsidR="0072525B" w:rsidRDefault="0072525B" w:rsidP="0072525B">
      <w:pPr>
        <w:jc w:val="both"/>
        <w:rPr>
          <w:rFonts w:cs="Arial"/>
        </w:rPr>
      </w:pPr>
    </w:p>
    <w:p w:rsidR="0072525B" w:rsidRDefault="0072525B" w:rsidP="0072525B">
      <w:pPr>
        <w:jc w:val="both"/>
        <w:rPr>
          <w:rFonts w:cs="Arial"/>
        </w:rPr>
      </w:pPr>
    </w:p>
    <w:p w:rsidR="0072525B" w:rsidRDefault="0072525B" w:rsidP="0072525B">
      <w:pPr>
        <w:jc w:val="both"/>
        <w:rPr>
          <w:rFonts w:cs="Arial"/>
        </w:rPr>
      </w:pPr>
    </w:p>
    <w:p w:rsidR="0072525B" w:rsidRDefault="0072525B" w:rsidP="0072525B">
      <w:pPr>
        <w:jc w:val="both"/>
        <w:rPr>
          <w:rFonts w:cs="Arial"/>
        </w:rPr>
      </w:pPr>
      <w:bookmarkStart w:id="0" w:name="_GoBack"/>
      <w:bookmarkEnd w:id="0"/>
    </w:p>
    <w:p w:rsidR="0072525B" w:rsidRDefault="0072525B" w:rsidP="0072525B">
      <w:pPr>
        <w:jc w:val="both"/>
        <w:rPr>
          <w:rFonts w:cs="Arial"/>
        </w:rPr>
      </w:pPr>
    </w:p>
    <w:p w:rsidR="0072525B" w:rsidRDefault="0072525B" w:rsidP="0072525B">
      <w:pPr>
        <w:jc w:val="both"/>
        <w:rPr>
          <w:rFonts w:cs="Arial"/>
        </w:rPr>
      </w:pPr>
    </w:p>
    <w:p w:rsidR="0072525B" w:rsidRDefault="0072525B" w:rsidP="0072525B">
      <w:pPr>
        <w:jc w:val="both"/>
        <w:rPr>
          <w:rFonts w:cs="Arial"/>
        </w:rPr>
      </w:pPr>
    </w:p>
    <w:sectPr w:rsidR="0072525B" w:rsidSect="009A3491">
      <w:headerReference w:type="default" r:id="rId8"/>
      <w:footerReference w:type="even" r:id="rId9"/>
      <w:footerReference w:type="default" r:id="rId10"/>
      <w:pgSz w:w="11907" w:h="16840" w:code="9"/>
      <w:pgMar w:top="776" w:right="851" w:bottom="1134" w:left="1701" w:header="426" w:footer="567" w:gutter="0"/>
      <w:pgNumType w:start="252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547" w:rsidRDefault="00A03547">
      <w:r>
        <w:separator/>
      </w:r>
    </w:p>
  </w:endnote>
  <w:endnote w:type="continuationSeparator" w:id="0">
    <w:p w:rsidR="00A03547" w:rsidRDefault="00A03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chnicBold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PL SwitzerlandLight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RomanS">
    <w:panose1 w:val="02000400000000000000"/>
    <w:charset w:val="EE"/>
    <w:family w:val="auto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BF0" w:rsidRDefault="00097F7A" w:rsidP="00821E51">
    <w:pPr>
      <w:pStyle w:val="Stopka"/>
      <w:rPr>
        <w:rStyle w:val="Numerstrony"/>
      </w:rPr>
    </w:pPr>
    <w:r>
      <w:rPr>
        <w:rStyle w:val="Numerstrony"/>
      </w:rPr>
      <w:fldChar w:fldCharType="begin"/>
    </w:r>
    <w:r w:rsidR="00FE5BF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E5BF0" w:rsidRDefault="00FE5BF0" w:rsidP="00821E51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BF0" w:rsidRPr="00ED7C85" w:rsidRDefault="00FE5BF0" w:rsidP="0033379E">
    <w:pPr>
      <w:pStyle w:val="Nagwek10"/>
      <w:pBdr>
        <w:bottom w:val="single" w:sz="4" w:space="1" w:color="000000"/>
      </w:pBdr>
      <w:spacing w:before="240" w:after="60"/>
      <w:ind w:right="-1"/>
      <w:jc w:val="right"/>
      <w:rPr>
        <w:rFonts w:ascii="Arial" w:hAnsi="Arial" w:cs="Arial"/>
      </w:rPr>
    </w:pPr>
  </w:p>
  <w:p w:rsidR="00FE5BF0" w:rsidRPr="00812274" w:rsidRDefault="00097F7A" w:rsidP="0033379E">
    <w:pPr>
      <w:pStyle w:val="Stopka"/>
      <w:jc w:val="right"/>
      <w:rPr>
        <w:sz w:val="16"/>
        <w:szCs w:val="16"/>
      </w:rPr>
    </w:pPr>
    <w:r>
      <w:rPr>
        <w:noProof/>
        <w:sz w:val="16"/>
        <w:szCs w:val="16"/>
        <w:lang w:val="pl-PL"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left:0;text-align:left;margin-left:1.5pt;margin-top:.25pt;width:57.1pt;height:26.05pt;z-index:251657728">
          <v:imagedata r:id="rId1" o:title=""/>
          <w10:wrap type="square"/>
        </v:shape>
        <o:OLEObject Type="Embed" ProgID="PBrush" ShapeID="_x0000_s2053" DrawAspect="Content" ObjectID="_1677256727" r:id="rId2"/>
      </w:pict>
    </w:r>
    <w:proofErr w:type="spellStart"/>
    <w:r w:rsidR="00FE5BF0" w:rsidRPr="00812274">
      <w:rPr>
        <w:sz w:val="16"/>
        <w:szCs w:val="16"/>
      </w:rPr>
      <w:t>Ekoterma</w:t>
    </w:r>
    <w:proofErr w:type="spellEnd"/>
    <w:r w:rsidR="00FE5BF0" w:rsidRPr="00812274">
      <w:rPr>
        <w:sz w:val="16"/>
        <w:szCs w:val="16"/>
      </w:rPr>
      <w:t xml:space="preserve"> Sp. z o.o.,  ul. Okrzei 10,  61-406 Poznań,  tel.502-18-98-54</w:t>
    </w:r>
  </w:p>
  <w:p w:rsidR="00FE5BF0" w:rsidRPr="005709B4" w:rsidRDefault="00097F7A" w:rsidP="0033379E">
    <w:pPr>
      <w:pStyle w:val="Stopka"/>
      <w:jc w:val="right"/>
    </w:pPr>
    <w:hyperlink r:id="rId3" w:history="1">
      <w:r w:rsidR="00FE5BF0" w:rsidRPr="00812274">
        <w:rPr>
          <w:rStyle w:val="Hipercze"/>
          <w:sz w:val="16"/>
          <w:szCs w:val="16"/>
        </w:rPr>
        <w:t>www.ekoterma.eu</w:t>
      </w:r>
    </w:hyperlink>
    <w:r w:rsidR="00FE5BF0" w:rsidRPr="00812274">
      <w:rPr>
        <w:sz w:val="16"/>
        <w:szCs w:val="16"/>
      </w:rPr>
      <w:t xml:space="preserve">, </w:t>
    </w:r>
    <w:hyperlink r:id="rId4" w:history="1">
      <w:r w:rsidR="00FE5BF0" w:rsidRPr="00812274">
        <w:rPr>
          <w:rStyle w:val="Hipercze"/>
          <w:sz w:val="16"/>
          <w:szCs w:val="16"/>
        </w:rPr>
        <w:t>ekoterma@ekoterma.eu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547" w:rsidRDefault="00A03547">
      <w:r>
        <w:separator/>
      </w:r>
    </w:p>
  </w:footnote>
  <w:footnote w:type="continuationSeparator" w:id="0">
    <w:p w:rsidR="00A03547" w:rsidRDefault="00A035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BF0" w:rsidRDefault="00FE5BF0">
    <w:pPr>
      <w:pStyle w:val="Nagwek"/>
      <w:jc w:val="right"/>
      <w:rPr>
        <w:spacing w:val="0"/>
        <w:sz w:val="20"/>
        <w:lang w:val="pl-PL"/>
      </w:rPr>
    </w:pPr>
  </w:p>
  <w:p w:rsidR="00FE5BF0" w:rsidRPr="00ED7C85" w:rsidRDefault="00FE5BF0" w:rsidP="0033379E">
    <w:pPr>
      <w:pStyle w:val="Nagwek10"/>
      <w:pBdr>
        <w:bottom w:val="single" w:sz="4" w:space="1" w:color="000000"/>
      </w:pBdr>
      <w:spacing w:before="240" w:after="60"/>
      <w:ind w:right="-1"/>
      <w:jc w:val="right"/>
      <w:rPr>
        <w:rFonts w:ascii="Arial" w:hAnsi="Arial" w:cs="Arial"/>
      </w:rPr>
    </w:pPr>
    <w:r>
      <w:rPr>
        <w:rStyle w:val="Numerstrony"/>
        <w:rFonts w:ascii="Arial" w:hAnsi="Arial" w:cs="Arial"/>
        <w:sz w:val="18"/>
        <w:szCs w:val="18"/>
      </w:rPr>
      <w:t>S</w:t>
    </w:r>
    <w:r w:rsidRPr="00ED7C85">
      <w:rPr>
        <w:rStyle w:val="Numerstrony"/>
        <w:rFonts w:ascii="Arial" w:hAnsi="Arial" w:cs="Arial"/>
        <w:sz w:val="18"/>
        <w:szCs w:val="18"/>
      </w:rPr>
      <w:t xml:space="preserve">trona </w:t>
    </w:r>
    <w:r w:rsidR="00097F7A" w:rsidRPr="00ED7C85">
      <w:rPr>
        <w:rStyle w:val="Numerstrony"/>
        <w:rFonts w:ascii="Arial" w:hAnsi="Arial" w:cs="Arial"/>
        <w:sz w:val="18"/>
        <w:szCs w:val="18"/>
      </w:rPr>
      <w:fldChar w:fldCharType="begin"/>
    </w:r>
    <w:r w:rsidRPr="00ED7C85">
      <w:rPr>
        <w:rStyle w:val="Numerstrony"/>
        <w:rFonts w:ascii="Arial" w:hAnsi="Arial" w:cs="Arial"/>
        <w:sz w:val="18"/>
        <w:szCs w:val="18"/>
      </w:rPr>
      <w:instrText xml:space="preserve"> PAGE \*Arabic </w:instrText>
    </w:r>
    <w:r w:rsidR="00097F7A" w:rsidRPr="00ED7C85">
      <w:rPr>
        <w:rStyle w:val="Numerstrony"/>
        <w:rFonts w:ascii="Arial" w:hAnsi="Arial" w:cs="Arial"/>
        <w:sz w:val="18"/>
        <w:szCs w:val="18"/>
      </w:rPr>
      <w:fldChar w:fldCharType="separate"/>
    </w:r>
    <w:r w:rsidR="009A3491">
      <w:rPr>
        <w:rStyle w:val="Numerstrony"/>
        <w:rFonts w:ascii="Arial" w:hAnsi="Arial" w:cs="Arial"/>
        <w:noProof/>
        <w:sz w:val="18"/>
        <w:szCs w:val="18"/>
      </w:rPr>
      <w:t>252</w:t>
    </w:r>
    <w:r w:rsidR="00097F7A" w:rsidRPr="00ED7C85">
      <w:rPr>
        <w:rStyle w:val="Numerstrony"/>
        <w:rFonts w:ascii="Arial" w:hAnsi="Arial" w:cs="Arial"/>
        <w:sz w:val="18"/>
        <w:szCs w:val="18"/>
      </w:rPr>
      <w:fldChar w:fldCharType="end"/>
    </w:r>
  </w:p>
  <w:p w:rsidR="00FE5BF0" w:rsidRDefault="00FE5BF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0A920902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>
    <w:nsid w:val="00000006"/>
    <w:multiLevelType w:val="singleLevel"/>
    <w:tmpl w:val="00000006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077" w:hanging="360"/>
      </w:pPr>
      <w:rPr>
        <w:rFonts w:ascii="Symbol" w:hAnsi="Symbol"/>
      </w:rPr>
    </w:lvl>
  </w:abstractNum>
  <w:abstractNum w:abstractNumId="3">
    <w:nsid w:val="00000009"/>
    <w:multiLevelType w:val="singleLevel"/>
    <w:tmpl w:val="00000009"/>
    <w:name w:val="WW8Num8"/>
    <w:lvl w:ilvl="0">
      <w:numFmt w:val="bullet"/>
      <w:lvlText w:val=""/>
      <w:lvlJc w:val="left"/>
      <w:pPr>
        <w:tabs>
          <w:tab w:val="num" w:pos="0"/>
        </w:tabs>
        <w:ind w:left="756" w:hanging="360"/>
      </w:pPr>
      <w:rPr>
        <w:rFonts w:ascii="Symbol" w:hAnsi="Symbol"/>
        <w:sz w:val="26"/>
      </w:rPr>
    </w:lvl>
  </w:abstractNum>
  <w:abstractNum w:abstractNumId="4">
    <w:nsid w:val="0000000A"/>
    <w:multiLevelType w:val="singleLevel"/>
    <w:tmpl w:val="0000000A"/>
    <w:name w:val="WW8Num11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sz w:val="26"/>
      </w:rPr>
    </w:lvl>
  </w:abstractNum>
  <w:abstractNum w:abstractNumId="5">
    <w:nsid w:val="0D650BAB"/>
    <w:multiLevelType w:val="hybridMultilevel"/>
    <w:tmpl w:val="8E54D568"/>
    <w:lvl w:ilvl="0" w:tplc="12C6AC48">
      <w:start w:val="1"/>
      <w:numFmt w:val="bullet"/>
      <w:pStyle w:val="Listapunktowana2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BD35FD"/>
    <w:multiLevelType w:val="multilevel"/>
    <w:tmpl w:val="40EE702E"/>
    <w:lvl w:ilvl="0">
      <w:start w:val="1"/>
      <w:numFmt w:val="decimal"/>
      <w:lvlText w:val="%1.0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4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9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792" w:hanging="2160"/>
      </w:pPr>
      <w:rPr>
        <w:rFonts w:hint="default"/>
        <w:b/>
      </w:rPr>
    </w:lvl>
  </w:abstractNum>
  <w:abstractNum w:abstractNumId="7">
    <w:nsid w:val="1404064A"/>
    <w:multiLevelType w:val="hybridMultilevel"/>
    <w:tmpl w:val="DA6C124E"/>
    <w:lvl w:ilvl="0" w:tplc="3438D6C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>
    <w:nsid w:val="19AF14DD"/>
    <w:multiLevelType w:val="multilevel"/>
    <w:tmpl w:val="8E98E578"/>
    <w:lvl w:ilvl="0">
      <w:start w:val="1"/>
      <w:numFmt w:val="bullet"/>
      <w:pStyle w:val="Spistreci8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21697326"/>
    <w:multiLevelType w:val="multilevel"/>
    <w:tmpl w:val="B4223258"/>
    <w:lvl w:ilvl="0">
      <w:start w:val="1"/>
      <w:numFmt w:val="decimal"/>
      <w:lvlText w:val="%1.0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92" w:hanging="2160"/>
      </w:pPr>
      <w:rPr>
        <w:rFonts w:hint="default"/>
      </w:rPr>
    </w:lvl>
  </w:abstractNum>
  <w:abstractNum w:abstractNumId="10">
    <w:nsid w:val="2F272B6E"/>
    <w:multiLevelType w:val="multilevel"/>
    <w:tmpl w:val="0172DC24"/>
    <w:lvl w:ilvl="0">
      <w:start w:val="1"/>
      <w:numFmt w:val="decimal"/>
      <w:lvlText w:val="%1.0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>
    <w:nsid w:val="39802757"/>
    <w:multiLevelType w:val="hybridMultilevel"/>
    <w:tmpl w:val="2138A17A"/>
    <w:lvl w:ilvl="0" w:tplc="7BDAF5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FB6706"/>
    <w:multiLevelType w:val="hybridMultilevel"/>
    <w:tmpl w:val="524ED900"/>
    <w:lvl w:ilvl="0" w:tplc="7BDAF5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49602B"/>
    <w:multiLevelType w:val="hybridMultilevel"/>
    <w:tmpl w:val="14C083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670EF0"/>
    <w:multiLevelType w:val="multilevel"/>
    <w:tmpl w:val="F54E475E"/>
    <w:lvl w:ilvl="0">
      <w:start w:val="1"/>
      <w:numFmt w:val="bullet"/>
      <w:pStyle w:val="Tekstpodstawowy22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644A84"/>
    <w:multiLevelType w:val="multilevel"/>
    <w:tmpl w:val="A1FE3B9E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6">
    <w:nsid w:val="55D803FC"/>
    <w:multiLevelType w:val="singleLevel"/>
    <w:tmpl w:val="236C4ECA"/>
    <w:lvl w:ilvl="0">
      <w:start w:val="1"/>
      <w:numFmt w:val="lowerLetter"/>
      <w:pStyle w:val="Listapunktowana4"/>
      <w:lvlText w:val="%1)"/>
      <w:lvlJc w:val="left"/>
      <w:pPr>
        <w:tabs>
          <w:tab w:val="num" w:pos="3192"/>
        </w:tabs>
        <w:ind w:left="3192" w:hanging="360"/>
      </w:pPr>
      <w:rPr>
        <w:rFonts w:hint="default"/>
      </w:rPr>
    </w:lvl>
  </w:abstractNum>
  <w:abstractNum w:abstractNumId="17">
    <w:nsid w:val="5C4348E3"/>
    <w:multiLevelType w:val="multilevel"/>
    <w:tmpl w:val="EE9C760C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pStyle w:val="ListNumber-Salesconditions"/>
      <w:lvlText w:val="%1.%2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2"/>
        </w:tabs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16"/>
        </w:tabs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8">
    <w:nsid w:val="5D303B7A"/>
    <w:multiLevelType w:val="hybridMultilevel"/>
    <w:tmpl w:val="80304136"/>
    <w:lvl w:ilvl="0" w:tplc="270E995A">
      <w:start w:val="1"/>
      <w:numFmt w:val="bullet"/>
      <w:pStyle w:val="Listapunktowana3"/>
      <w:lvlText w:val="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  <w:lvl w:ilvl="1" w:tplc="1B18D7E8">
      <w:start w:val="4"/>
      <w:numFmt w:val="bullet"/>
      <w:lvlText w:val=""/>
      <w:lvlJc w:val="left"/>
      <w:pPr>
        <w:tabs>
          <w:tab w:val="num" w:pos="1534"/>
        </w:tabs>
        <w:ind w:left="1534" w:hanging="454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2BE6BF5"/>
    <w:multiLevelType w:val="hybridMultilevel"/>
    <w:tmpl w:val="C836538E"/>
    <w:lvl w:ilvl="0" w:tplc="79B2FDE0">
      <w:start w:val="1"/>
      <w:numFmt w:val="bullet"/>
      <w:pStyle w:val="Listapunktowana5"/>
      <w:lvlText w:val=""/>
      <w:lvlJc w:val="left"/>
      <w:pPr>
        <w:tabs>
          <w:tab w:val="num" w:pos="777"/>
        </w:tabs>
        <w:ind w:left="777" w:hanging="360"/>
      </w:pPr>
      <w:rPr>
        <w:rFonts w:ascii="TechnicBold" w:hAnsi="TechnicBold" w:hint="default"/>
      </w:rPr>
    </w:lvl>
    <w:lvl w:ilvl="1" w:tplc="20107B02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829409E4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D9566A8E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444ED1AA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1F8CBFAE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F5F0B362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403EEAFE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C27CB1F2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0">
    <w:nsid w:val="70577919"/>
    <w:multiLevelType w:val="hybridMultilevel"/>
    <w:tmpl w:val="19984E0A"/>
    <w:lvl w:ilvl="0" w:tplc="3438D6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DC37C3"/>
    <w:multiLevelType w:val="multilevel"/>
    <w:tmpl w:val="AA889D6C"/>
    <w:lvl w:ilvl="0">
      <w:start w:val="1"/>
      <w:numFmt w:val="decimal"/>
      <w:lvlText w:val="%1.0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nagwek11"/>
      <w:lvlText w:val="%1.%2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pStyle w:val="styl11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5"/>
  </w:num>
  <w:num w:numId="4">
    <w:abstractNumId w:val="16"/>
    <w:lvlOverride w:ilvl="0">
      <w:startOverride w:val="1"/>
    </w:lvlOverride>
  </w:num>
  <w:num w:numId="5">
    <w:abstractNumId w:val="19"/>
  </w:num>
  <w:num w:numId="6">
    <w:abstractNumId w:val="7"/>
  </w:num>
  <w:num w:numId="7">
    <w:abstractNumId w:val="18"/>
  </w:num>
  <w:num w:numId="8">
    <w:abstractNumId w:val="20"/>
  </w:num>
  <w:num w:numId="9">
    <w:abstractNumId w:val="8"/>
  </w:num>
  <w:num w:numId="10">
    <w:abstractNumId w:val="14"/>
  </w:num>
  <w:num w:numId="11">
    <w:abstractNumId w:val="21"/>
  </w:num>
  <w:num w:numId="12">
    <w:abstractNumId w:val="11"/>
  </w:num>
  <w:num w:numId="13">
    <w:abstractNumId w:val="10"/>
  </w:num>
  <w:num w:numId="14">
    <w:abstractNumId w:val="15"/>
  </w:num>
  <w:num w:numId="15">
    <w:abstractNumId w:val="9"/>
  </w:num>
  <w:num w:numId="16">
    <w:abstractNumId w:val="12"/>
  </w:num>
  <w:num w:numId="17">
    <w:abstractNumId w:val="6"/>
  </w:num>
  <w:num w:numId="18">
    <w:abstractNumId w:val="13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hideSpellingErrors/>
  <w:activeWritingStyle w:appName="MSWord" w:lang="pl-PL" w:vendorID="12" w:dllVersion="512" w:checkStyle="1"/>
  <w:proofState w:spelling="clean"/>
  <w:defaultTabStop w:val="454"/>
  <w:hyphenationZone w:val="0"/>
  <w:doNotHyphenateCaps/>
  <w:drawingGridHorizontalSpacing w:val="130"/>
  <w:drawingGridVerticalSpacing w:val="39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C1E29"/>
    <w:rsid w:val="00012183"/>
    <w:rsid w:val="00012DF0"/>
    <w:rsid w:val="00013A11"/>
    <w:rsid w:val="00013AA0"/>
    <w:rsid w:val="0001594E"/>
    <w:rsid w:val="000162D1"/>
    <w:rsid w:val="00023F1A"/>
    <w:rsid w:val="000248D9"/>
    <w:rsid w:val="00025BC2"/>
    <w:rsid w:val="00026AB9"/>
    <w:rsid w:val="00032952"/>
    <w:rsid w:val="00032DE1"/>
    <w:rsid w:val="00035704"/>
    <w:rsid w:val="00037252"/>
    <w:rsid w:val="00037441"/>
    <w:rsid w:val="000434EC"/>
    <w:rsid w:val="000463F1"/>
    <w:rsid w:val="0005363E"/>
    <w:rsid w:val="0005385D"/>
    <w:rsid w:val="0005460D"/>
    <w:rsid w:val="00055AB2"/>
    <w:rsid w:val="000602E3"/>
    <w:rsid w:val="00060E2B"/>
    <w:rsid w:val="0006391E"/>
    <w:rsid w:val="00064CEF"/>
    <w:rsid w:val="000651D3"/>
    <w:rsid w:val="00065631"/>
    <w:rsid w:val="0006628A"/>
    <w:rsid w:val="0007164E"/>
    <w:rsid w:val="0007325B"/>
    <w:rsid w:val="00073879"/>
    <w:rsid w:val="00073BA2"/>
    <w:rsid w:val="00073FCF"/>
    <w:rsid w:val="00075CDE"/>
    <w:rsid w:val="00076E15"/>
    <w:rsid w:val="00080348"/>
    <w:rsid w:val="00080618"/>
    <w:rsid w:val="00080FDF"/>
    <w:rsid w:val="00081B12"/>
    <w:rsid w:val="0008202F"/>
    <w:rsid w:val="00083041"/>
    <w:rsid w:val="00085C8D"/>
    <w:rsid w:val="0008677B"/>
    <w:rsid w:val="00087172"/>
    <w:rsid w:val="00087C82"/>
    <w:rsid w:val="00090C34"/>
    <w:rsid w:val="00091214"/>
    <w:rsid w:val="00091551"/>
    <w:rsid w:val="00091B97"/>
    <w:rsid w:val="000951D4"/>
    <w:rsid w:val="000978A7"/>
    <w:rsid w:val="00097F7A"/>
    <w:rsid w:val="000A041F"/>
    <w:rsid w:val="000A104D"/>
    <w:rsid w:val="000A12CC"/>
    <w:rsid w:val="000A2A1D"/>
    <w:rsid w:val="000A486E"/>
    <w:rsid w:val="000A4CBA"/>
    <w:rsid w:val="000B1327"/>
    <w:rsid w:val="000B46C1"/>
    <w:rsid w:val="000C1BFF"/>
    <w:rsid w:val="000D17FE"/>
    <w:rsid w:val="000D2A30"/>
    <w:rsid w:val="000D2B36"/>
    <w:rsid w:val="000D62A0"/>
    <w:rsid w:val="000D6726"/>
    <w:rsid w:val="000E6DF9"/>
    <w:rsid w:val="000F005C"/>
    <w:rsid w:val="000F05E1"/>
    <w:rsid w:val="000F2BA1"/>
    <w:rsid w:val="000F4281"/>
    <w:rsid w:val="000F4B2D"/>
    <w:rsid w:val="000F6663"/>
    <w:rsid w:val="001004A3"/>
    <w:rsid w:val="001020FB"/>
    <w:rsid w:val="00103A94"/>
    <w:rsid w:val="0010575D"/>
    <w:rsid w:val="001110F8"/>
    <w:rsid w:val="001123A3"/>
    <w:rsid w:val="00112998"/>
    <w:rsid w:val="00113C23"/>
    <w:rsid w:val="00114201"/>
    <w:rsid w:val="00115A01"/>
    <w:rsid w:val="00120D7B"/>
    <w:rsid w:val="0012506F"/>
    <w:rsid w:val="00133407"/>
    <w:rsid w:val="00133D32"/>
    <w:rsid w:val="00143D71"/>
    <w:rsid w:val="001463ED"/>
    <w:rsid w:val="00147DF1"/>
    <w:rsid w:val="00152EB5"/>
    <w:rsid w:val="00156FD8"/>
    <w:rsid w:val="001608DA"/>
    <w:rsid w:val="00164B53"/>
    <w:rsid w:val="00165129"/>
    <w:rsid w:val="00167A25"/>
    <w:rsid w:val="001719D7"/>
    <w:rsid w:val="00172C03"/>
    <w:rsid w:val="00176103"/>
    <w:rsid w:val="00176718"/>
    <w:rsid w:val="001829AD"/>
    <w:rsid w:val="0018469B"/>
    <w:rsid w:val="0018569C"/>
    <w:rsid w:val="00186C63"/>
    <w:rsid w:val="00187B4A"/>
    <w:rsid w:val="0019025E"/>
    <w:rsid w:val="0019121D"/>
    <w:rsid w:val="00191743"/>
    <w:rsid w:val="001922D4"/>
    <w:rsid w:val="0019455B"/>
    <w:rsid w:val="0019588C"/>
    <w:rsid w:val="00197F32"/>
    <w:rsid w:val="001B0486"/>
    <w:rsid w:val="001B3BD0"/>
    <w:rsid w:val="001B3ECC"/>
    <w:rsid w:val="001B4A8C"/>
    <w:rsid w:val="001B4FF9"/>
    <w:rsid w:val="001C019D"/>
    <w:rsid w:val="001C02DF"/>
    <w:rsid w:val="001C1FF6"/>
    <w:rsid w:val="001C32C6"/>
    <w:rsid w:val="001C4409"/>
    <w:rsid w:val="001C4AAD"/>
    <w:rsid w:val="001C57A4"/>
    <w:rsid w:val="001C5966"/>
    <w:rsid w:val="001D01D5"/>
    <w:rsid w:val="001D1022"/>
    <w:rsid w:val="001D1299"/>
    <w:rsid w:val="001D1E8B"/>
    <w:rsid w:val="001D3141"/>
    <w:rsid w:val="001D6681"/>
    <w:rsid w:val="001D768B"/>
    <w:rsid w:val="001D7A77"/>
    <w:rsid w:val="001E11B4"/>
    <w:rsid w:val="001E19A2"/>
    <w:rsid w:val="001E4599"/>
    <w:rsid w:val="001E6BD8"/>
    <w:rsid w:val="001F63A9"/>
    <w:rsid w:val="001F63F3"/>
    <w:rsid w:val="00201EAF"/>
    <w:rsid w:val="00202BC4"/>
    <w:rsid w:val="00204008"/>
    <w:rsid w:val="002043F0"/>
    <w:rsid w:val="00204DF6"/>
    <w:rsid w:val="00205A37"/>
    <w:rsid w:val="00207411"/>
    <w:rsid w:val="002104F4"/>
    <w:rsid w:val="002131EE"/>
    <w:rsid w:val="00214108"/>
    <w:rsid w:val="00216475"/>
    <w:rsid w:val="002170E4"/>
    <w:rsid w:val="002172CD"/>
    <w:rsid w:val="00217422"/>
    <w:rsid w:val="00220804"/>
    <w:rsid w:val="00220A34"/>
    <w:rsid w:val="002218C0"/>
    <w:rsid w:val="00223A49"/>
    <w:rsid w:val="00224366"/>
    <w:rsid w:val="002269F2"/>
    <w:rsid w:val="00227AD1"/>
    <w:rsid w:val="00233068"/>
    <w:rsid w:val="0023468B"/>
    <w:rsid w:val="00235414"/>
    <w:rsid w:val="0023584C"/>
    <w:rsid w:val="0024230B"/>
    <w:rsid w:val="00242433"/>
    <w:rsid w:val="00242599"/>
    <w:rsid w:val="00243807"/>
    <w:rsid w:val="00243BED"/>
    <w:rsid w:val="002458E4"/>
    <w:rsid w:val="00250FC9"/>
    <w:rsid w:val="00251EE8"/>
    <w:rsid w:val="00252349"/>
    <w:rsid w:val="00252823"/>
    <w:rsid w:val="002528D7"/>
    <w:rsid w:val="00253160"/>
    <w:rsid w:val="00254CE7"/>
    <w:rsid w:val="0025543E"/>
    <w:rsid w:val="002566DE"/>
    <w:rsid w:val="00262180"/>
    <w:rsid w:val="0026222F"/>
    <w:rsid w:val="00270704"/>
    <w:rsid w:val="00270936"/>
    <w:rsid w:val="00276B55"/>
    <w:rsid w:val="00277A38"/>
    <w:rsid w:val="00282265"/>
    <w:rsid w:val="002828C7"/>
    <w:rsid w:val="0028538A"/>
    <w:rsid w:val="002868B8"/>
    <w:rsid w:val="00287A9A"/>
    <w:rsid w:val="002904A1"/>
    <w:rsid w:val="00290A28"/>
    <w:rsid w:val="002947DB"/>
    <w:rsid w:val="00295929"/>
    <w:rsid w:val="002A01F8"/>
    <w:rsid w:val="002A1757"/>
    <w:rsid w:val="002A2161"/>
    <w:rsid w:val="002A2EE3"/>
    <w:rsid w:val="002A5F61"/>
    <w:rsid w:val="002B246F"/>
    <w:rsid w:val="002B39E2"/>
    <w:rsid w:val="002B4B48"/>
    <w:rsid w:val="002B73BD"/>
    <w:rsid w:val="002C2172"/>
    <w:rsid w:val="002C267C"/>
    <w:rsid w:val="002C2BAD"/>
    <w:rsid w:val="002C45B1"/>
    <w:rsid w:val="002C53B2"/>
    <w:rsid w:val="002C5670"/>
    <w:rsid w:val="002C62B4"/>
    <w:rsid w:val="002C67B1"/>
    <w:rsid w:val="002C6B78"/>
    <w:rsid w:val="002C7694"/>
    <w:rsid w:val="002D3997"/>
    <w:rsid w:val="002D41CD"/>
    <w:rsid w:val="002E02BD"/>
    <w:rsid w:val="002E0889"/>
    <w:rsid w:val="002E60C2"/>
    <w:rsid w:val="002E6E24"/>
    <w:rsid w:val="002F186A"/>
    <w:rsid w:val="002F1871"/>
    <w:rsid w:val="002F24E6"/>
    <w:rsid w:val="002F4104"/>
    <w:rsid w:val="00302BB9"/>
    <w:rsid w:val="00307AE8"/>
    <w:rsid w:val="00310231"/>
    <w:rsid w:val="003131F7"/>
    <w:rsid w:val="00313C27"/>
    <w:rsid w:val="003176AD"/>
    <w:rsid w:val="00320F4B"/>
    <w:rsid w:val="0032600C"/>
    <w:rsid w:val="003275FD"/>
    <w:rsid w:val="00330F31"/>
    <w:rsid w:val="003315EA"/>
    <w:rsid w:val="0033379E"/>
    <w:rsid w:val="00333AC4"/>
    <w:rsid w:val="003377E6"/>
    <w:rsid w:val="00341B95"/>
    <w:rsid w:val="003455E3"/>
    <w:rsid w:val="003466CF"/>
    <w:rsid w:val="003522CC"/>
    <w:rsid w:val="00352C02"/>
    <w:rsid w:val="0035692D"/>
    <w:rsid w:val="00356C6E"/>
    <w:rsid w:val="00356CEA"/>
    <w:rsid w:val="003608F9"/>
    <w:rsid w:val="0036750A"/>
    <w:rsid w:val="003700A9"/>
    <w:rsid w:val="00370147"/>
    <w:rsid w:val="003731DA"/>
    <w:rsid w:val="003747F8"/>
    <w:rsid w:val="0038037C"/>
    <w:rsid w:val="00384C69"/>
    <w:rsid w:val="003851BB"/>
    <w:rsid w:val="00391C56"/>
    <w:rsid w:val="00394360"/>
    <w:rsid w:val="0039683E"/>
    <w:rsid w:val="0039792D"/>
    <w:rsid w:val="003A4872"/>
    <w:rsid w:val="003A661C"/>
    <w:rsid w:val="003A6AA4"/>
    <w:rsid w:val="003B0B9E"/>
    <w:rsid w:val="003B1ACF"/>
    <w:rsid w:val="003B569C"/>
    <w:rsid w:val="003B637D"/>
    <w:rsid w:val="003B7B14"/>
    <w:rsid w:val="003C14DF"/>
    <w:rsid w:val="003C4368"/>
    <w:rsid w:val="003C44FE"/>
    <w:rsid w:val="003C45F4"/>
    <w:rsid w:val="003D079A"/>
    <w:rsid w:val="003D2E14"/>
    <w:rsid w:val="003D56B2"/>
    <w:rsid w:val="003E0C14"/>
    <w:rsid w:val="003E3376"/>
    <w:rsid w:val="003E6D70"/>
    <w:rsid w:val="003F0348"/>
    <w:rsid w:val="003F1221"/>
    <w:rsid w:val="003F1AB6"/>
    <w:rsid w:val="003F4F16"/>
    <w:rsid w:val="003F6606"/>
    <w:rsid w:val="003F6831"/>
    <w:rsid w:val="0040079B"/>
    <w:rsid w:val="00401E92"/>
    <w:rsid w:val="004025FD"/>
    <w:rsid w:val="004032D0"/>
    <w:rsid w:val="0040548D"/>
    <w:rsid w:val="00406DCD"/>
    <w:rsid w:val="00410919"/>
    <w:rsid w:val="00411185"/>
    <w:rsid w:val="004123F4"/>
    <w:rsid w:val="00414EB7"/>
    <w:rsid w:val="00423DB4"/>
    <w:rsid w:val="00424791"/>
    <w:rsid w:val="0042544F"/>
    <w:rsid w:val="00427EF7"/>
    <w:rsid w:val="0043059F"/>
    <w:rsid w:val="00432EF2"/>
    <w:rsid w:val="00446AA8"/>
    <w:rsid w:val="00447942"/>
    <w:rsid w:val="00447E94"/>
    <w:rsid w:val="00451F67"/>
    <w:rsid w:val="00453478"/>
    <w:rsid w:val="00463086"/>
    <w:rsid w:val="0046431C"/>
    <w:rsid w:val="0047297A"/>
    <w:rsid w:val="00473C26"/>
    <w:rsid w:val="0048108D"/>
    <w:rsid w:val="004816DA"/>
    <w:rsid w:val="0048244A"/>
    <w:rsid w:val="00485410"/>
    <w:rsid w:val="00485D95"/>
    <w:rsid w:val="00487429"/>
    <w:rsid w:val="00490E59"/>
    <w:rsid w:val="004920AE"/>
    <w:rsid w:val="00494758"/>
    <w:rsid w:val="004950AB"/>
    <w:rsid w:val="004A09E7"/>
    <w:rsid w:val="004A5116"/>
    <w:rsid w:val="004B0D38"/>
    <w:rsid w:val="004B0D65"/>
    <w:rsid w:val="004B23FA"/>
    <w:rsid w:val="004B4728"/>
    <w:rsid w:val="004B68A3"/>
    <w:rsid w:val="004B7A93"/>
    <w:rsid w:val="004C10FA"/>
    <w:rsid w:val="004C7ADB"/>
    <w:rsid w:val="004D17C5"/>
    <w:rsid w:val="004D1E71"/>
    <w:rsid w:val="004D470F"/>
    <w:rsid w:val="004D4DC8"/>
    <w:rsid w:val="004D55E8"/>
    <w:rsid w:val="004D6CE1"/>
    <w:rsid w:val="004D74CF"/>
    <w:rsid w:val="004E1D5E"/>
    <w:rsid w:val="004E593F"/>
    <w:rsid w:val="004E76C3"/>
    <w:rsid w:val="004F1A23"/>
    <w:rsid w:val="004F365A"/>
    <w:rsid w:val="004F7819"/>
    <w:rsid w:val="00500E72"/>
    <w:rsid w:val="00502C0C"/>
    <w:rsid w:val="00504862"/>
    <w:rsid w:val="005056D2"/>
    <w:rsid w:val="00507EF7"/>
    <w:rsid w:val="00510801"/>
    <w:rsid w:val="0051333E"/>
    <w:rsid w:val="005224B2"/>
    <w:rsid w:val="00525F66"/>
    <w:rsid w:val="00527CCD"/>
    <w:rsid w:val="00531885"/>
    <w:rsid w:val="00532686"/>
    <w:rsid w:val="00533057"/>
    <w:rsid w:val="00533FDF"/>
    <w:rsid w:val="005341DA"/>
    <w:rsid w:val="00535C29"/>
    <w:rsid w:val="00536046"/>
    <w:rsid w:val="0053792B"/>
    <w:rsid w:val="0053792E"/>
    <w:rsid w:val="00540217"/>
    <w:rsid w:val="005416B1"/>
    <w:rsid w:val="00543086"/>
    <w:rsid w:val="00543956"/>
    <w:rsid w:val="005460C4"/>
    <w:rsid w:val="005467F3"/>
    <w:rsid w:val="00550397"/>
    <w:rsid w:val="00553333"/>
    <w:rsid w:val="00557396"/>
    <w:rsid w:val="00557827"/>
    <w:rsid w:val="005631AB"/>
    <w:rsid w:val="00563DAD"/>
    <w:rsid w:val="005641CE"/>
    <w:rsid w:val="00564316"/>
    <w:rsid w:val="005668DE"/>
    <w:rsid w:val="005672B1"/>
    <w:rsid w:val="005709B4"/>
    <w:rsid w:val="005748D1"/>
    <w:rsid w:val="00575FEE"/>
    <w:rsid w:val="005769AE"/>
    <w:rsid w:val="00577F65"/>
    <w:rsid w:val="0058181E"/>
    <w:rsid w:val="00583612"/>
    <w:rsid w:val="005837AF"/>
    <w:rsid w:val="00587C55"/>
    <w:rsid w:val="00587EF3"/>
    <w:rsid w:val="00590F92"/>
    <w:rsid w:val="00591592"/>
    <w:rsid w:val="00593CC3"/>
    <w:rsid w:val="005A30ED"/>
    <w:rsid w:val="005A4AED"/>
    <w:rsid w:val="005A5868"/>
    <w:rsid w:val="005B135B"/>
    <w:rsid w:val="005B1855"/>
    <w:rsid w:val="005B1EE6"/>
    <w:rsid w:val="005B4BD5"/>
    <w:rsid w:val="005B6A4E"/>
    <w:rsid w:val="005B6A76"/>
    <w:rsid w:val="005C0722"/>
    <w:rsid w:val="005C18EC"/>
    <w:rsid w:val="005C43D7"/>
    <w:rsid w:val="005C5F3F"/>
    <w:rsid w:val="005C6F23"/>
    <w:rsid w:val="005D19D8"/>
    <w:rsid w:val="005D2222"/>
    <w:rsid w:val="005D26DE"/>
    <w:rsid w:val="005D2E4C"/>
    <w:rsid w:val="005D3682"/>
    <w:rsid w:val="005D385F"/>
    <w:rsid w:val="005D3C7B"/>
    <w:rsid w:val="005D409F"/>
    <w:rsid w:val="005D5EB6"/>
    <w:rsid w:val="005E08A1"/>
    <w:rsid w:val="005E1148"/>
    <w:rsid w:val="005E190E"/>
    <w:rsid w:val="005E3723"/>
    <w:rsid w:val="005E394A"/>
    <w:rsid w:val="005E5006"/>
    <w:rsid w:val="005E527A"/>
    <w:rsid w:val="005F0803"/>
    <w:rsid w:val="006029FE"/>
    <w:rsid w:val="00604A71"/>
    <w:rsid w:val="0061051F"/>
    <w:rsid w:val="0061100E"/>
    <w:rsid w:val="0061659F"/>
    <w:rsid w:val="00616E5C"/>
    <w:rsid w:val="00622A0E"/>
    <w:rsid w:val="0062352E"/>
    <w:rsid w:val="00623982"/>
    <w:rsid w:val="0062517F"/>
    <w:rsid w:val="00626BAE"/>
    <w:rsid w:val="00627DAE"/>
    <w:rsid w:val="006309AE"/>
    <w:rsid w:val="006314A1"/>
    <w:rsid w:val="00632E06"/>
    <w:rsid w:val="00635F34"/>
    <w:rsid w:val="00641F85"/>
    <w:rsid w:val="006427C6"/>
    <w:rsid w:val="0064304C"/>
    <w:rsid w:val="00644180"/>
    <w:rsid w:val="0064440C"/>
    <w:rsid w:val="00645352"/>
    <w:rsid w:val="00645830"/>
    <w:rsid w:val="00651153"/>
    <w:rsid w:val="00652DD5"/>
    <w:rsid w:val="00653B6F"/>
    <w:rsid w:val="0065468C"/>
    <w:rsid w:val="00666459"/>
    <w:rsid w:val="00670E18"/>
    <w:rsid w:val="00673DD1"/>
    <w:rsid w:val="00676809"/>
    <w:rsid w:val="006778BB"/>
    <w:rsid w:val="00686457"/>
    <w:rsid w:val="00686458"/>
    <w:rsid w:val="0068654F"/>
    <w:rsid w:val="0069029D"/>
    <w:rsid w:val="00691E9D"/>
    <w:rsid w:val="00692896"/>
    <w:rsid w:val="00693B14"/>
    <w:rsid w:val="006979C1"/>
    <w:rsid w:val="006A0007"/>
    <w:rsid w:val="006A1567"/>
    <w:rsid w:val="006A28F6"/>
    <w:rsid w:val="006A2E6C"/>
    <w:rsid w:val="006A43C5"/>
    <w:rsid w:val="006A44FF"/>
    <w:rsid w:val="006A6488"/>
    <w:rsid w:val="006B2E73"/>
    <w:rsid w:val="006B34A9"/>
    <w:rsid w:val="006B378C"/>
    <w:rsid w:val="006C1D97"/>
    <w:rsid w:val="006C29C2"/>
    <w:rsid w:val="006C4628"/>
    <w:rsid w:val="006C7975"/>
    <w:rsid w:val="006D0296"/>
    <w:rsid w:val="006D0508"/>
    <w:rsid w:val="006D0A8B"/>
    <w:rsid w:val="006D3412"/>
    <w:rsid w:val="006D65FB"/>
    <w:rsid w:val="006D79CD"/>
    <w:rsid w:val="006E0E2C"/>
    <w:rsid w:val="006E1E34"/>
    <w:rsid w:val="006E42D7"/>
    <w:rsid w:val="006E5EDD"/>
    <w:rsid w:val="006E6A8F"/>
    <w:rsid w:val="006F0626"/>
    <w:rsid w:val="006F4D7F"/>
    <w:rsid w:val="006F593D"/>
    <w:rsid w:val="0070047F"/>
    <w:rsid w:val="0070162F"/>
    <w:rsid w:val="00701866"/>
    <w:rsid w:val="007036B8"/>
    <w:rsid w:val="00704A2F"/>
    <w:rsid w:val="007068C8"/>
    <w:rsid w:val="007078AA"/>
    <w:rsid w:val="00710726"/>
    <w:rsid w:val="00710D12"/>
    <w:rsid w:val="00711958"/>
    <w:rsid w:val="00714B4D"/>
    <w:rsid w:val="0071532F"/>
    <w:rsid w:val="0071689D"/>
    <w:rsid w:val="007203EA"/>
    <w:rsid w:val="00721E19"/>
    <w:rsid w:val="0072525B"/>
    <w:rsid w:val="00726D06"/>
    <w:rsid w:val="0072726E"/>
    <w:rsid w:val="00727B2A"/>
    <w:rsid w:val="007313F7"/>
    <w:rsid w:val="0073234B"/>
    <w:rsid w:val="00734675"/>
    <w:rsid w:val="0073523D"/>
    <w:rsid w:val="0073652F"/>
    <w:rsid w:val="00736AD1"/>
    <w:rsid w:val="00736BFA"/>
    <w:rsid w:val="007425F0"/>
    <w:rsid w:val="00743013"/>
    <w:rsid w:val="007454A6"/>
    <w:rsid w:val="00746FD0"/>
    <w:rsid w:val="00751B50"/>
    <w:rsid w:val="00752C82"/>
    <w:rsid w:val="00754DCD"/>
    <w:rsid w:val="007556F4"/>
    <w:rsid w:val="0075599A"/>
    <w:rsid w:val="00756012"/>
    <w:rsid w:val="00756ED0"/>
    <w:rsid w:val="00757B71"/>
    <w:rsid w:val="007614EC"/>
    <w:rsid w:val="0076340A"/>
    <w:rsid w:val="00764E46"/>
    <w:rsid w:val="00770BDE"/>
    <w:rsid w:val="00773BB3"/>
    <w:rsid w:val="00776EE0"/>
    <w:rsid w:val="00776FCC"/>
    <w:rsid w:val="00777A16"/>
    <w:rsid w:val="0078134C"/>
    <w:rsid w:val="00782B96"/>
    <w:rsid w:val="007845FF"/>
    <w:rsid w:val="00791BEB"/>
    <w:rsid w:val="0079500D"/>
    <w:rsid w:val="00796EC7"/>
    <w:rsid w:val="007972DD"/>
    <w:rsid w:val="0079794C"/>
    <w:rsid w:val="007A3910"/>
    <w:rsid w:val="007A4ECF"/>
    <w:rsid w:val="007A5EE1"/>
    <w:rsid w:val="007B30F9"/>
    <w:rsid w:val="007B535A"/>
    <w:rsid w:val="007B5396"/>
    <w:rsid w:val="007B7529"/>
    <w:rsid w:val="007C3489"/>
    <w:rsid w:val="007C4367"/>
    <w:rsid w:val="007C7645"/>
    <w:rsid w:val="007D53E6"/>
    <w:rsid w:val="007D556C"/>
    <w:rsid w:val="007D5A2F"/>
    <w:rsid w:val="007E451F"/>
    <w:rsid w:val="007E4682"/>
    <w:rsid w:val="007E4F6C"/>
    <w:rsid w:val="007E67A3"/>
    <w:rsid w:val="007F0543"/>
    <w:rsid w:val="007F0BAA"/>
    <w:rsid w:val="007F277B"/>
    <w:rsid w:val="007F3011"/>
    <w:rsid w:val="007F3755"/>
    <w:rsid w:val="007F4341"/>
    <w:rsid w:val="007F5214"/>
    <w:rsid w:val="00801AF8"/>
    <w:rsid w:val="008047E3"/>
    <w:rsid w:val="0080729E"/>
    <w:rsid w:val="00812274"/>
    <w:rsid w:val="0081468B"/>
    <w:rsid w:val="00817951"/>
    <w:rsid w:val="00817CF5"/>
    <w:rsid w:val="008219C1"/>
    <w:rsid w:val="00821E51"/>
    <w:rsid w:val="00822647"/>
    <w:rsid w:val="00823491"/>
    <w:rsid w:val="0082486D"/>
    <w:rsid w:val="008315AC"/>
    <w:rsid w:val="00831D48"/>
    <w:rsid w:val="008327AB"/>
    <w:rsid w:val="008348C8"/>
    <w:rsid w:val="008366F3"/>
    <w:rsid w:val="00837955"/>
    <w:rsid w:val="00840A0C"/>
    <w:rsid w:val="008437A3"/>
    <w:rsid w:val="0084630C"/>
    <w:rsid w:val="008527E3"/>
    <w:rsid w:val="008531BD"/>
    <w:rsid w:val="0085753B"/>
    <w:rsid w:val="008622DC"/>
    <w:rsid w:val="00862ADC"/>
    <w:rsid w:val="00872AC1"/>
    <w:rsid w:val="008740F4"/>
    <w:rsid w:val="00874D1D"/>
    <w:rsid w:val="00875CCE"/>
    <w:rsid w:val="008770D7"/>
    <w:rsid w:val="008843B5"/>
    <w:rsid w:val="0088486C"/>
    <w:rsid w:val="0088584A"/>
    <w:rsid w:val="00886034"/>
    <w:rsid w:val="008864BC"/>
    <w:rsid w:val="008903CD"/>
    <w:rsid w:val="008936D5"/>
    <w:rsid w:val="00895A5D"/>
    <w:rsid w:val="008A0D2F"/>
    <w:rsid w:val="008A2F57"/>
    <w:rsid w:val="008A385A"/>
    <w:rsid w:val="008A5F3E"/>
    <w:rsid w:val="008A7ACF"/>
    <w:rsid w:val="008B0840"/>
    <w:rsid w:val="008B1920"/>
    <w:rsid w:val="008B2DB2"/>
    <w:rsid w:val="008B514C"/>
    <w:rsid w:val="008C0AC3"/>
    <w:rsid w:val="008C1662"/>
    <w:rsid w:val="008C4182"/>
    <w:rsid w:val="008C6A4E"/>
    <w:rsid w:val="008C73B5"/>
    <w:rsid w:val="008C7A02"/>
    <w:rsid w:val="008D14F4"/>
    <w:rsid w:val="008D160C"/>
    <w:rsid w:val="008D1CBA"/>
    <w:rsid w:val="008D5098"/>
    <w:rsid w:val="008E3316"/>
    <w:rsid w:val="008E397C"/>
    <w:rsid w:val="008E6A48"/>
    <w:rsid w:val="008E6AFC"/>
    <w:rsid w:val="008F05D5"/>
    <w:rsid w:val="008F1858"/>
    <w:rsid w:val="008F4191"/>
    <w:rsid w:val="008F5783"/>
    <w:rsid w:val="00900B09"/>
    <w:rsid w:val="009011C4"/>
    <w:rsid w:val="0090484D"/>
    <w:rsid w:val="00904B99"/>
    <w:rsid w:val="00906D69"/>
    <w:rsid w:val="009075BF"/>
    <w:rsid w:val="00910D9C"/>
    <w:rsid w:val="00910DCF"/>
    <w:rsid w:val="00913B2F"/>
    <w:rsid w:val="00913F88"/>
    <w:rsid w:val="0091657B"/>
    <w:rsid w:val="00921B22"/>
    <w:rsid w:val="00927905"/>
    <w:rsid w:val="009307B5"/>
    <w:rsid w:val="00933BF8"/>
    <w:rsid w:val="00934CB4"/>
    <w:rsid w:val="009358CD"/>
    <w:rsid w:val="00937EA7"/>
    <w:rsid w:val="00940FF5"/>
    <w:rsid w:val="009429DD"/>
    <w:rsid w:val="00946695"/>
    <w:rsid w:val="009467B2"/>
    <w:rsid w:val="00946A36"/>
    <w:rsid w:val="0095161F"/>
    <w:rsid w:val="00952049"/>
    <w:rsid w:val="00954969"/>
    <w:rsid w:val="009569F0"/>
    <w:rsid w:val="00956E12"/>
    <w:rsid w:val="00956F44"/>
    <w:rsid w:val="00957AFD"/>
    <w:rsid w:val="009637AB"/>
    <w:rsid w:val="00964851"/>
    <w:rsid w:val="0096653B"/>
    <w:rsid w:val="00966A59"/>
    <w:rsid w:val="0096752A"/>
    <w:rsid w:val="00973FA4"/>
    <w:rsid w:val="009801E3"/>
    <w:rsid w:val="009824F2"/>
    <w:rsid w:val="00982B5A"/>
    <w:rsid w:val="00985C81"/>
    <w:rsid w:val="00990263"/>
    <w:rsid w:val="00990F29"/>
    <w:rsid w:val="00993D01"/>
    <w:rsid w:val="009958F1"/>
    <w:rsid w:val="009959F1"/>
    <w:rsid w:val="009977D9"/>
    <w:rsid w:val="009A2867"/>
    <w:rsid w:val="009A2A11"/>
    <w:rsid w:val="009A3491"/>
    <w:rsid w:val="009A37A5"/>
    <w:rsid w:val="009A45F2"/>
    <w:rsid w:val="009B07C5"/>
    <w:rsid w:val="009B08F8"/>
    <w:rsid w:val="009B1AE4"/>
    <w:rsid w:val="009B32B5"/>
    <w:rsid w:val="009B4B8E"/>
    <w:rsid w:val="009B570F"/>
    <w:rsid w:val="009B7636"/>
    <w:rsid w:val="009B7CCE"/>
    <w:rsid w:val="009C1C15"/>
    <w:rsid w:val="009C254A"/>
    <w:rsid w:val="009D09F4"/>
    <w:rsid w:val="009D378C"/>
    <w:rsid w:val="009D3A08"/>
    <w:rsid w:val="009D3B8F"/>
    <w:rsid w:val="009D5487"/>
    <w:rsid w:val="009D739A"/>
    <w:rsid w:val="009E2B95"/>
    <w:rsid w:val="009E3764"/>
    <w:rsid w:val="009E5835"/>
    <w:rsid w:val="009F33BF"/>
    <w:rsid w:val="009F4E63"/>
    <w:rsid w:val="009F5BC9"/>
    <w:rsid w:val="009F65F9"/>
    <w:rsid w:val="009F69C8"/>
    <w:rsid w:val="009F716F"/>
    <w:rsid w:val="00A00BCD"/>
    <w:rsid w:val="00A03547"/>
    <w:rsid w:val="00A04545"/>
    <w:rsid w:val="00A073C6"/>
    <w:rsid w:val="00A14946"/>
    <w:rsid w:val="00A14CFA"/>
    <w:rsid w:val="00A14E96"/>
    <w:rsid w:val="00A15F28"/>
    <w:rsid w:val="00A20255"/>
    <w:rsid w:val="00A208F7"/>
    <w:rsid w:val="00A21863"/>
    <w:rsid w:val="00A220B1"/>
    <w:rsid w:val="00A27CC3"/>
    <w:rsid w:val="00A30385"/>
    <w:rsid w:val="00A328B4"/>
    <w:rsid w:val="00A3392B"/>
    <w:rsid w:val="00A34FFA"/>
    <w:rsid w:val="00A3575F"/>
    <w:rsid w:val="00A36A8E"/>
    <w:rsid w:val="00A412EC"/>
    <w:rsid w:val="00A4225F"/>
    <w:rsid w:val="00A43BBD"/>
    <w:rsid w:val="00A44D32"/>
    <w:rsid w:val="00A45C9E"/>
    <w:rsid w:val="00A45F10"/>
    <w:rsid w:val="00A47E89"/>
    <w:rsid w:val="00A50456"/>
    <w:rsid w:val="00A50C89"/>
    <w:rsid w:val="00A566FA"/>
    <w:rsid w:val="00A62DD8"/>
    <w:rsid w:val="00A63A7D"/>
    <w:rsid w:val="00A63E92"/>
    <w:rsid w:val="00A64A47"/>
    <w:rsid w:val="00A65CF3"/>
    <w:rsid w:val="00A673C3"/>
    <w:rsid w:val="00A7048D"/>
    <w:rsid w:val="00A71A4E"/>
    <w:rsid w:val="00A73513"/>
    <w:rsid w:val="00A73711"/>
    <w:rsid w:val="00A73B0D"/>
    <w:rsid w:val="00A759A0"/>
    <w:rsid w:val="00A83027"/>
    <w:rsid w:val="00A83A60"/>
    <w:rsid w:val="00A85D59"/>
    <w:rsid w:val="00A87E02"/>
    <w:rsid w:val="00A928D6"/>
    <w:rsid w:val="00A94589"/>
    <w:rsid w:val="00A9469D"/>
    <w:rsid w:val="00A9553E"/>
    <w:rsid w:val="00A96B1C"/>
    <w:rsid w:val="00A9711E"/>
    <w:rsid w:val="00AA41FA"/>
    <w:rsid w:val="00AA4B43"/>
    <w:rsid w:val="00AA4D7C"/>
    <w:rsid w:val="00AB0559"/>
    <w:rsid w:val="00AB4710"/>
    <w:rsid w:val="00AB595D"/>
    <w:rsid w:val="00AB6613"/>
    <w:rsid w:val="00AC1F72"/>
    <w:rsid w:val="00AC303E"/>
    <w:rsid w:val="00AC4289"/>
    <w:rsid w:val="00AC47E8"/>
    <w:rsid w:val="00AD08C6"/>
    <w:rsid w:val="00AD18B5"/>
    <w:rsid w:val="00AD262D"/>
    <w:rsid w:val="00AD3BED"/>
    <w:rsid w:val="00AE052F"/>
    <w:rsid w:val="00AE1290"/>
    <w:rsid w:val="00AE1565"/>
    <w:rsid w:val="00AE5833"/>
    <w:rsid w:val="00AF19AE"/>
    <w:rsid w:val="00AF78AF"/>
    <w:rsid w:val="00B06D85"/>
    <w:rsid w:val="00B10B41"/>
    <w:rsid w:val="00B12648"/>
    <w:rsid w:val="00B14236"/>
    <w:rsid w:val="00B1737B"/>
    <w:rsid w:val="00B20631"/>
    <w:rsid w:val="00B21AEB"/>
    <w:rsid w:val="00B21E6C"/>
    <w:rsid w:val="00B22EF2"/>
    <w:rsid w:val="00B25F8C"/>
    <w:rsid w:val="00B276AA"/>
    <w:rsid w:val="00B31E8F"/>
    <w:rsid w:val="00B32487"/>
    <w:rsid w:val="00B37A13"/>
    <w:rsid w:val="00B41C64"/>
    <w:rsid w:val="00B501B6"/>
    <w:rsid w:val="00B51117"/>
    <w:rsid w:val="00B6032E"/>
    <w:rsid w:val="00B6313D"/>
    <w:rsid w:val="00B63C48"/>
    <w:rsid w:val="00B665B3"/>
    <w:rsid w:val="00B67CB4"/>
    <w:rsid w:val="00B81860"/>
    <w:rsid w:val="00B828E0"/>
    <w:rsid w:val="00B85981"/>
    <w:rsid w:val="00B8608E"/>
    <w:rsid w:val="00B90078"/>
    <w:rsid w:val="00B933E4"/>
    <w:rsid w:val="00B94CFD"/>
    <w:rsid w:val="00B96E00"/>
    <w:rsid w:val="00B9756C"/>
    <w:rsid w:val="00BA268B"/>
    <w:rsid w:val="00BA739E"/>
    <w:rsid w:val="00BB491C"/>
    <w:rsid w:val="00BB59B3"/>
    <w:rsid w:val="00BC03C0"/>
    <w:rsid w:val="00BC1E84"/>
    <w:rsid w:val="00BC2B06"/>
    <w:rsid w:val="00BC4D22"/>
    <w:rsid w:val="00BC514F"/>
    <w:rsid w:val="00BD0FCB"/>
    <w:rsid w:val="00BD1888"/>
    <w:rsid w:val="00BD19B8"/>
    <w:rsid w:val="00BD1DE3"/>
    <w:rsid w:val="00BD3AFF"/>
    <w:rsid w:val="00BD47C2"/>
    <w:rsid w:val="00BD61F6"/>
    <w:rsid w:val="00BD6A9C"/>
    <w:rsid w:val="00BE01EF"/>
    <w:rsid w:val="00BE1B08"/>
    <w:rsid w:val="00BE58C6"/>
    <w:rsid w:val="00BE5BEA"/>
    <w:rsid w:val="00BF1F42"/>
    <w:rsid w:val="00BF7042"/>
    <w:rsid w:val="00C0120E"/>
    <w:rsid w:val="00C03100"/>
    <w:rsid w:val="00C03483"/>
    <w:rsid w:val="00C06823"/>
    <w:rsid w:val="00C06EEF"/>
    <w:rsid w:val="00C11527"/>
    <w:rsid w:val="00C11C3F"/>
    <w:rsid w:val="00C1416C"/>
    <w:rsid w:val="00C152B7"/>
    <w:rsid w:val="00C168D6"/>
    <w:rsid w:val="00C16EF3"/>
    <w:rsid w:val="00C22D4A"/>
    <w:rsid w:val="00C23835"/>
    <w:rsid w:val="00C23ED8"/>
    <w:rsid w:val="00C270B6"/>
    <w:rsid w:val="00C33485"/>
    <w:rsid w:val="00C36FA7"/>
    <w:rsid w:val="00C43CB8"/>
    <w:rsid w:val="00C51441"/>
    <w:rsid w:val="00C53E31"/>
    <w:rsid w:val="00C553A7"/>
    <w:rsid w:val="00C60067"/>
    <w:rsid w:val="00C6288D"/>
    <w:rsid w:val="00C62D5A"/>
    <w:rsid w:val="00C673C1"/>
    <w:rsid w:val="00C713FE"/>
    <w:rsid w:val="00C751E7"/>
    <w:rsid w:val="00C76A47"/>
    <w:rsid w:val="00C83443"/>
    <w:rsid w:val="00C90EBD"/>
    <w:rsid w:val="00C90F53"/>
    <w:rsid w:val="00C925C6"/>
    <w:rsid w:val="00C927D4"/>
    <w:rsid w:val="00C94460"/>
    <w:rsid w:val="00C94E3D"/>
    <w:rsid w:val="00C9546B"/>
    <w:rsid w:val="00C97C6D"/>
    <w:rsid w:val="00CA2300"/>
    <w:rsid w:val="00CA39B9"/>
    <w:rsid w:val="00CA634B"/>
    <w:rsid w:val="00CA7744"/>
    <w:rsid w:val="00CB22D6"/>
    <w:rsid w:val="00CB4329"/>
    <w:rsid w:val="00CB6FC1"/>
    <w:rsid w:val="00CC1DF0"/>
    <w:rsid w:val="00CC2E31"/>
    <w:rsid w:val="00CD0F1A"/>
    <w:rsid w:val="00CD245E"/>
    <w:rsid w:val="00CD2F0B"/>
    <w:rsid w:val="00CD526F"/>
    <w:rsid w:val="00CD69AD"/>
    <w:rsid w:val="00CD7321"/>
    <w:rsid w:val="00CD7FBA"/>
    <w:rsid w:val="00CE37CC"/>
    <w:rsid w:val="00CE3F3F"/>
    <w:rsid w:val="00CF2F4C"/>
    <w:rsid w:val="00CF73C2"/>
    <w:rsid w:val="00CF7539"/>
    <w:rsid w:val="00D00B27"/>
    <w:rsid w:val="00D01798"/>
    <w:rsid w:val="00D0571C"/>
    <w:rsid w:val="00D074B5"/>
    <w:rsid w:val="00D151E9"/>
    <w:rsid w:val="00D1529E"/>
    <w:rsid w:val="00D156A7"/>
    <w:rsid w:val="00D223B9"/>
    <w:rsid w:val="00D2272B"/>
    <w:rsid w:val="00D26B90"/>
    <w:rsid w:val="00D31073"/>
    <w:rsid w:val="00D35985"/>
    <w:rsid w:val="00D40918"/>
    <w:rsid w:val="00D410F0"/>
    <w:rsid w:val="00D42120"/>
    <w:rsid w:val="00D42771"/>
    <w:rsid w:val="00D47199"/>
    <w:rsid w:val="00D52433"/>
    <w:rsid w:val="00D539DD"/>
    <w:rsid w:val="00D54325"/>
    <w:rsid w:val="00D57F96"/>
    <w:rsid w:val="00D62376"/>
    <w:rsid w:val="00D6386E"/>
    <w:rsid w:val="00D64280"/>
    <w:rsid w:val="00D64C7D"/>
    <w:rsid w:val="00D751ED"/>
    <w:rsid w:val="00D75D12"/>
    <w:rsid w:val="00D76F06"/>
    <w:rsid w:val="00D85B2B"/>
    <w:rsid w:val="00D85CCA"/>
    <w:rsid w:val="00D96062"/>
    <w:rsid w:val="00D96B2B"/>
    <w:rsid w:val="00D96C2E"/>
    <w:rsid w:val="00DA234B"/>
    <w:rsid w:val="00DA474D"/>
    <w:rsid w:val="00DA4F65"/>
    <w:rsid w:val="00DB539E"/>
    <w:rsid w:val="00DB6177"/>
    <w:rsid w:val="00DC1B76"/>
    <w:rsid w:val="00DC1C93"/>
    <w:rsid w:val="00DC3D4E"/>
    <w:rsid w:val="00DC3F75"/>
    <w:rsid w:val="00DC5A9F"/>
    <w:rsid w:val="00DC62CF"/>
    <w:rsid w:val="00DD06BA"/>
    <w:rsid w:val="00DD0DFE"/>
    <w:rsid w:val="00DD1B33"/>
    <w:rsid w:val="00DD3178"/>
    <w:rsid w:val="00DD411A"/>
    <w:rsid w:val="00DD58C3"/>
    <w:rsid w:val="00DD7B09"/>
    <w:rsid w:val="00DE0DE7"/>
    <w:rsid w:val="00DE2BAC"/>
    <w:rsid w:val="00DE350F"/>
    <w:rsid w:val="00DE3FD3"/>
    <w:rsid w:val="00DE5AFD"/>
    <w:rsid w:val="00DF2E46"/>
    <w:rsid w:val="00DF7860"/>
    <w:rsid w:val="00E02846"/>
    <w:rsid w:val="00E04EA0"/>
    <w:rsid w:val="00E168AC"/>
    <w:rsid w:val="00E16E37"/>
    <w:rsid w:val="00E202AA"/>
    <w:rsid w:val="00E2494E"/>
    <w:rsid w:val="00E2619D"/>
    <w:rsid w:val="00E2739F"/>
    <w:rsid w:val="00E273DB"/>
    <w:rsid w:val="00E313B3"/>
    <w:rsid w:val="00E323F4"/>
    <w:rsid w:val="00E36B93"/>
    <w:rsid w:val="00E37400"/>
    <w:rsid w:val="00E41C76"/>
    <w:rsid w:val="00E469D0"/>
    <w:rsid w:val="00E472C8"/>
    <w:rsid w:val="00E51A00"/>
    <w:rsid w:val="00E53B43"/>
    <w:rsid w:val="00E5664A"/>
    <w:rsid w:val="00E573CD"/>
    <w:rsid w:val="00E5785F"/>
    <w:rsid w:val="00E6176E"/>
    <w:rsid w:val="00E62EE0"/>
    <w:rsid w:val="00E66DD9"/>
    <w:rsid w:val="00E67102"/>
    <w:rsid w:val="00E711F7"/>
    <w:rsid w:val="00E71E5E"/>
    <w:rsid w:val="00E73A4D"/>
    <w:rsid w:val="00E8169A"/>
    <w:rsid w:val="00E82709"/>
    <w:rsid w:val="00E83C81"/>
    <w:rsid w:val="00E8444B"/>
    <w:rsid w:val="00E85469"/>
    <w:rsid w:val="00E91696"/>
    <w:rsid w:val="00E92CEC"/>
    <w:rsid w:val="00E952F6"/>
    <w:rsid w:val="00E97A87"/>
    <w:rsid w:val="00EB12D1"/>
    <w:rsid w:val="00EB6170"/>
    <w:rsid w:val="00EC080D"/>
    <w:rsid w:val="00EC0C0F"/>
    <w:rsid w:val="00EC1E29"/>
    <w:rsid w:val="00EC6904"/>
    <w:rsid w:val="00ED288A"/>
    <w:rsid w:val="00ED4A2C"/>
    <w:rsid w:val="00ED6F36"/>
    <w:rsid w:val="00ED7E0B"/>
    <w:rsid w:val="00EF0334"/>
    <w:rsid w:val="00EF1F40"/>
    <w:rsid w:val="00EF261B"/>
    <w:rsid w:val="00EF39F7"/>
    <w:rsid w:val="00EF6396"/>
    <w:rsid w:val="00EF7310"/>
    <w:rsid w:val="00F006A6"/>
    <w:rsid w:val="00F04B02"/>
    <w:rsid w:val="00F066A8"/>
    <w:rsid w:val="00F07AF2"/>
    <w:rsid w:val="00F10FE1"/>
    <w:rsid w:val="00F116CB"/>
    <w:rsid w:val="00F13671"/>
    <w:rsid w:val="00F13C64"/>
    <w:rsid w:val="00F201F4"/>
    <w:rsid w:val="00F21540"/>
    <w:rsid w:val="00F25705"/>
    <w:rsid w:val="00F2725B"/>
    <w:rsid w:val="00F27CB4"/>
    <w:rsid w:val="00F27E0E"/>
    <w:rsid w:val="00F34B12"/>
    <w:rsid w:val="00F3545B"/>
    <w:rsid w:val="00F37B50"/>
    <w:rsid w:val="00F37D14"/>
    <w:rsid w:val="00F40FA6"/>
    <w:rsid w:val="00F427A8"/>
    <w:rsid w:val="00F45EBC"/>
    <w:rsid w:val="00F47DF8"/>
    <w:rsid w:val="00F50361"/>
    <w:rsid w:val="00F513ED"/>
    <w:rsid w:val="00F51784"/>
    <w:rsid w:val="00F54178"/>
    <w:rsid w:val="00F54315"/>
    <w:rsid w:val="00F579FC"/>
    <w:rsid w:val="00F60101"/>
    <w:rsid w:val="00F601E9"/>
    <w:rsid w:val="00F644DD"/>
    <w:rsid w:val="00F646A5"/>
    <w:rsid w:val="00F7514E"/>
    <w:rsid w:val="00F77A5E"/>
    <w:rsid w:val="00F86274"/>
    <w:rsid w:val="00F8657B"/>
    <w:rsid w:val="00F926D9"/>
    <w:rsid w:val="00F94D0F"/>
    <w:rsid w:val="00F97A67"/>
    <w:rsid w:val="00FA0C73"/>
    <w:rsid w:val="00FA0D69"/>
    <w:rsid w:val="00FA185F"/>
    <w:rsid w:val="00FA214E"/>
    <w:rsid w:val="00FA44A0"/>
    <w:rsid w:val="00FB0478"/>
    <w:rsid w:val="00FB05ED"/>
    <w:rsid w:val="00FB22D2"/>
    <w:rsid w:val="00FB4B92"/>
    <w:rsid w:val="00FC0300"/>
    <w:rsid w:val="00FC192D"/>
    <w:rsid w:val="00FC2C14"/>
    <w:rsid w:val="00FC2D1D"/>
    <w:rsid w:val="00FC2D55"/>
    <w:rsid w:val="00FC3DB1"/>
    <w:rsid w:val="00FC427A"/>
    <w:rsid w:val="00FC6AC8"/>
    <w:rsid w:val="00FC7385"/>
    <w:rsid w:val="00FE5118"/>
    <w:rsid w:val="00FE58FE"/>
    <w:rsid w:val="00FE5BF0"/>
    <w:rsid w:val="00FE6D77"/>
    <w:rsid w:val="00FE7060"/>
    <w:rsid w:val="00FE7C13"/>
    <w:rsid w:val="00FF0C21"/>
    <w:rsid w:val="00FF18DE"/>
    <w:rsid w:val="00FF387C"/>
    <w:rsid w:val="00FF4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footer" w:uiPriority="0"/>
    <w:lsdException w:name="caption" w:semiHidden="0" w:uiPriority="0" w:unhideWhenUsed="0" w:qFormat="1"/>
    <w:lsdException w:name="envelope return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alutation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7F7A"/>
    <w:rPr>
      <w:spacing w:val="20"/>
      <w:sz w:val="24"/>
    </w:rPr>
  </w:style>
  <w:style w:type="paragraph" w:styleId="Nagwek1">
    <w:name w:val="heading 1"/>
    <w:basedOn w:val="Normalny"/>
    <w:next w:val="Normalny"/>
    <w:link w:val="Nagwek1Znak"/>
    <w:qFormat/>
    <w:rsid w:val="00356CEA"/>
    <w:pPr>
      <w:keepNext/>
      <w:spacing w:after="79"/>
      <w:outlineLvl w:val="0"/>
    </w:pPr>
    <w:rPr>
      <w:b/>
      <w:spacing w:val="0"/>
      <w:lang/>
    </w:rPr>
  </w:style>
  <w:style w:type="paragraph" w:styleId="Nagwek2">
    <w:name w:val="heading 2"/>
    <w:basedOn w:val="Normalny"/>
    <w:next w:val="Normalny"/>
    <w:link w:val="Nagwek2Znak"/>
    <w:qFormat/>
    <w:rsid w:val="00097F7A"/>
    <w:pPr>
      <w:keepNext/>
      <w:spacing w:after="79"/>
      <w:outlineLvl w:val="1"/>
    </w:pPr>
    <w:rPr>
      <w:lang/>
    </w:rPr>
  </w:style>
  <w:style w:type="paragraph" w:styleId="Nagwek3">
    <w:name w:val="heading 3"/>
    <w:basedOn w:val="Normalny"/>
    <w:next w:val="Normalny"/>
    <w:link w:val="Nagwek3Znak"/>
    <w:qFormat/>
    <w:rsid w:val="00097F7A"/>
    <w:pPr>
      <w:keepNext/>
      <w:outlineLvl w:val="2"/>
    </w:pPr>
    <w:rPr>
      <w:b/>
      <w:lang/>
    </w:rPr>
  </w:style>
  <w:style w:type="paragraph" w:styleId="Nagwek4">
    <w:name w:val="heading 4"/>
    <w:basedOn w:val="Normalny"/>
    <w:next w:val="Normalny"/>
    <w:link w:val="Nagwek4Znak"/>
    <w:qFormat/>
    <w:rsid w:val="00097F7A"/>
    <w:pPr>
      <w:keepNext/>
      <w:outlineLvl w:val="3"/>
    </w:pPr>
    <w:rPr>
      <w:b/>
      <w:sz w:val="32"/>
      <w:lang/>
    </w:rPr>
  </w:style>
  <w:style w:type="paragraph" w:styleId="Nagwek5">
    <w:name w:val="heading 5"/>
    <w:basedOn w:val="Normalny"/>
    <w:next w:val="Normalny"/>
    <w:link w:val="Nagwek5Znak"/>
    <w:qFormat/>
    <w:rsid w:val="00097F7A"/>
    <w:pPr>
      <w:keepNext/>
      <w:outlineLvl w:val="4"/>
    </w:pPr>
    <w:rPr>
      <w:b/>
      <w:sz w:val="40"/>
      <w:lang/>
    </w:rPr>
  </w:style>
  <w:style w:type="paragraph" w:styleId="Nagwek6">
    <w:name w:val="heading 6"/>
    <w:basedOn w:val="Normalny"/>
    <w:next w:val="Normalny"/>
    <w:link w:val="Nagwek6Znak"/>
    <w:autoRedefine/>
    <w:qFormat/>
    <w:rsid w:val="00097F7A"/>
    <w:pPr>
      <w:keepNext/>
      <w:outlineLvl w:val="5"/>
    </w:pPr>
    <w:rPr>
      <w:b/>
      <w:sz w:val="44"/>
      <w:lang/>
    </w:rPr>
  </w:style>
  <w:style w:type="paragraph" w:styleId="Nagwek7">
    <w:name w:val="heading 7"/>
    <w:basedOn w:val="Normalny"/>
    <w:next w:val="Normalny"/>
    <w:link w:val="Nagwek7Znak"/>
    <w:qFormat/>
    <w:rsid w:val="00097F7A"/>
    <w:pPr>
      <w:keepNext/>
      <w:outlineLvl w:val="6"/>
    </w:pPr>
    <w:rPr>
      <w:bCs/>
      <w:u w:val="single"/>
      <w:lang/>
    </w:rPr>
  </w:style>
  <w:style w:type="paragraph" w:styleId="Nagwek8">
    <w:name w:val="heading 8"/>
    <w:basedOn w:val="Normalny"/>
    <w:next w:val="Normalny"/>
    <w:link w:val="Nagwek8Znak"/>
    <w:qFormat/>
    <w:rsid w:val="00097F7A"/>
    <w:pPr>
      <w:keepNext/>
      <w:outlineLvl w:val="7"/>
    </w:pPr>
    <w:rPr>
      <w:b/>
      <w:bCs/>
      <w:u w:val="single"/>
      <w:lang/>
    </w:rPr>
  </w:style>
  <w:style w:type="paragraph" w:styleId="Nagwek9">
    <w:name w:val="heading 9"/>
    <w:basedOn w:val="Normalny"/>
    <w:next w:val="Normalny"/>
    <w:qFormat/>
    <w:rsid w:val="00097F7A"/>
    <w:pPr>
      <w:keepNext/>
      <w:ind w:left="462"/>
      <w:outlineLvl w:val="8"/>
    </w:pPr>
    <w:rPr>
      <w:rFonts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56CEA"/>
    <w:rPr>
      <w:b/>
      <w:sz w:val="24"/>
      <w:lang/>
    </w:rPr>
  </w:style>
  <w:style w:type="character" w:customStyle="1" w:styleId="Nagwek2Znak">
    <w:name w:val="Nagłówek 2 Znak"/>
    <w:link w:val="Nagwek2"/>
    <w:rsid w:val="000434EC"/>
    <w:rPr>
      <w:spacing w:val="20"/>
      <w:sz w:val="24"/>
    </w:rPr>
  </w:style>
  <w:style w:type="character" w:customStyle="1" w:styleId="Nagwek3Znak">
    <w:name w:val="Nagłówek 3 Znak"/>
    <w:link w:val="Nagwek3"/>
    <w:rsid w:val="000434EC"/>
    <w:rPr>
      <w:b/>
      <w:spacing w:val="20"/>
      <w:sz w:val="24"/>
    </w:rPr>
  </w:style>
  <w:style w:type="character" w:customStyle="1" w:styleId="Nagwek5Znak">
    <w:name w:val="Nagłówek 5 Znak"/>
    <w:link w:val="Nagwek5"/>
    <w:rsid w:val="00FC427A"/>
    <w:rPr>
      <w:b/>
      <w:spacing w:val="20"/>
      <w:sz w:val="40"/>
    </w:rPr>
  </w:style>
  <w:style w:type="paragraph" w:styleId="Nagwek">
    <w:name w:val="header"/>
    <w:basedOn w:val="Normalny"/>
    <w:link w:val="NagwekZnak"/>
    <w:uiPriority w:val="99"/>
    <w:rsid w:val="00097F7A"/>
    <w:pPr>
      <w:tabs>
        <w:tab w:val="center" w:pos="4536"/>
        <w:tab w:val="right" w:pos="9072"/>
      </w:tabs>
    </w:pPr>
    <w:rPr>
      <w:lang/>
    </w:rPr>
  </w:style>
  <w:style w:type="character" w:customStyle="1" w:styleId="NagwekZnak">
    <w:name w:val="Nagłówek Znak"/>
    <w:link w:val="Nagwek"/>
    <w:uiPriority w:val="99"/>
    <w:rsid w:val="00D751ED"/>
    <w:rPr>
      <w:spacing w:val="20"/>
      <w:sz w:val="24"/>
    </w:rPr>
  </w:style>
  <w:style w:type="paragraph" w:styleId="Stopka">
    <w:name w:val="footer"/>
    <w:basedOn w:val="Normalny"/>
    <w:link w:val="StopkaZnak"/>
    <w:rsid w:val="00821E51"/>
    <w:pPr>
      <w:tabs>
        <w:tab w:val="center" w:pos="4536"/>
        <w:tab w:val="right" w:pos="9072"/>
      </w:tabs>
      <w:jc w:val="both"/>
    </w:pPr>
    <w:rPr>
      <w:spacing w:val="0"/>
      <w:sz w:val="18"/>
      <w:szCs w:val="18"/>
      <w:lang/>
    </w:rPr>
  </w:style>
  <w:style w:type="character" w:customStyle="1" w:styleId="StopkaZnak">
    <w:name w:val="Stopka Znak"/>
    <w:link w:val="Stopka"/>
    <w:rsid w:val="00821E51"/>
    <w:rPr>
      <w:rFonts w:cs="Arial"/>
      <w:sz w:val="18"/>
      <w:szCs w:val="18"/>
    </w:rPr>
  </w:style>
  <w:style w:type="paragraph" w:styleId="Tekstblokowy">
    <w:name w:val="Block Text"/>
    <w:basedOn w:val="Normalny"/>
    <w:rsid w:val="00097F7A"/>
    <w:pPr>
      <w:widowControl w:val="0"/>
      <w:spacing w:line="360" w:lineRule="auto"/>
      <w:ind w:left="1416" w:right="-853"/>
    </w:pPr>
    <w:rPr>
      <w:rFonts w:ascii="Times New Roman" w:hAnsi="Times New Roman"/>
      <w:spacing w:val="0"/>
      <w:sz w:val="28"/>
    </w:rPr>
  </w:style>
  <w:style w:type="paragraph" w:styleId="Tekstpodstawowywcity">
    <w:name w:val="Body Text Indent"/>
    <w:basedOn w:val="Normalny"/>
    <w:link w:val="TekstpodstawowywcityZnak"/>
    <w:rsid w:val="00097F7A"/>
    <w:pPr>
      <w:widowControl w:val="0"/>
      <w:tabs>
        <w:tab w:val="left" w:pos="1418"/>
      </w:tabs>
      <w:spacing w:line="360" w:lineRule="auto"/>
      <w:ind w:left="1418"/>
    </w:pPr>
    <w:rPr>
      <w:rFonts w:ascii="Times New Roman" w:hAnsi="Times New Roman"/>
      <w:spacing w:val="0"/>
      <w:sz w:val="28"/>
      <w:lang/>
    </w:rPr>
  </w:style>
  <w:style w:type="paragraph" w:styleId="Tekstpodstawowy">
    <w:name w:val="Body Text"/>
    <w:basedOn w:val="Normalny"/>
    <w:link w:val="TekstpodstawowyZnak"/>
    <w:rsid w:val="00097F7A"/>
    <w:rPr>
      <w:rFonts w:ascii="Times New Roman" w:hAnsi="Times New Roman"/>
      <w:spacing w:val="0"/>
      <w:sz w:val="28"/>
      <w:lang/>
    </w:rPr>
  </w:style>
  <w:style w:type="character" w:customStyle="1" w:styleId="TekstpodstawowyZnak">
    <w:name w:val="Tekst podstawowy Znak"/>
    <w:link w:val="Tekstpodstawowy"/>
    <w:rsid w:val="000434EC"/>
    <w:rPr>
      <w:rFonts w:ascii="Times New Roman" w:hAnsi="Times New Roman"/>
      <w:sz w:val="28"/>
    </w:rPr>
  </w:style>
  <w:style w:type="paragraph" w:styleId="Tekstpodstawowywcity2">
    <w:name w:val="Body Text Indent 2"/>
    <w:basedOn w:val="Normalny"/>
    <w:link w:val="Tekstpodstawowywcity2Znak"/>
    <w:rsid w:val="00097F7A"/>
    <w:pPr>
      <w:ind w:left="1416"/>
    </w:pPr>
    <w:rPr>
      <w:rFonts w:ascii="Times New Roman" w:hAnsi="Times New Roman"/>
      <w:sz w:val="28"/>
      <w:lang/>
    </w:rPr>
  </w:style>
  <w:style w:type="character" w:customStyle="1" w:styleId="Tekstpodstawowywcity2Znak">
    <w:name w:val="Tekst podstawowy wcięty 2 Znak"/>
    <w:link w:val="Tekstpodstawowywcity2"/>
    <w:rsid w:val="000434EC"/>
    <w:rPr>
      <w:rFonts w:ascii="Times New Roman" w:hAnsi="Times New Roman"/>
      <w:spacing w:val="20"/>
      <w:sz w:val="28"/>
    </w:rPr>
  </w:style>
  <w:style w:type="paragraph" w:styleId="Tekstpodstawowywcity3">
    <w:name w:val="Body Text Indent 3"/>
    <w:basedOn w:val="Normalny"/>
    <w:link w:val="Tekstpodstawowywcity3Znak"/>
    <w:rsid w:val="00097F7A"/>
    <w:pPr>
      <w:ind w:left="525"/>
    </w:pPr>
    <w:rPr>
      <w:lang/>
    </w:rPr>
  </w:style>
  <w:style w:type="character" w:customStyle="1" w:styleId="Tekstpodstawowywcity3Znak">
    <w:name w:val="Tekst podstawowy wcięty 3 Znak"/>
    <w:link w:val="Tekstpodstawowywcity3"/>
    <w:rsid w:val="00B21AEB"/>
    <w:rPr>
      <w:rFonts w:cs="Arial"/>
      <w:spacing w:val="20"/>
      <w:sz w:val="24"/>
    </w:rPr>
  </w:style>
  <w:style w:type="paragraph" w:customStyle="1" w:styleId="ListNumber-Salesconditions">
    <w:name w:val="List Number - Sales conditions"/>
    <w:basedOn w:val="Listanumerowana"/>
    <w:rsid w:val="00097F7A"/>
    <w:pPr>
      <w:numPr>
        <w:ilvl w:val="1"/>
        <w:numId w:val="1"/>
      </w:numPr>
      <w:tabs>
        <w:tab w:val="clear" w:pos="1428"/>
        <w:tab w:val="num" w:pos="792"/>
        <w:tab w:val="num" w:pos="1440"/>
      </w:tabs>
      <w:ind w:left="792" w:hanging="432"/>
      <w:jc w:val="both"/>
    </w:pPr>
    <w:rPr>
      <w:spacing w:val="0"/>
      <w:sz w:val="22"/>
      <w:lang w:val="en-GB"/>
    </w:rPr>
  </w:style>
  <w:style w:type="paragraph" w:styleId="Listanumerowana">
    <w:name w:val="List Number"/>
    <w:basedOn w:val="Normalny"/>
    <w:rsid w:val="00097F7A"/>
    <w:pPr>
      <w:numPr>
        <w:numId w:val="2"/>
      </w:numPr>
    </w:pPr>
  </w:style>
  <w:style w:type="paragraph" w:styleId="Podtytu">
    <w:name w:val="Subtitle"/>
    <w:basedOn w:val="Normalny"/>
    <w:link w:val="PodtytuZnak"/>
    <w:qFormat/>
    <w:rsid w:val="00097F7A"/>
    <w:pPr>
      <w:snapToGrid w:val="0"/>
    </w:pPr>
    <w:rPr>
      <w:b/>
      <w:spacing w:val="0"/>
      <w:sz w:val="28"/>
      <w:lang/>
    </w:rPr>
  </w:style>
  <w:style w:type="paragraph" w:styleId="Tytu">
    <w:name w:val="Title"/>
    <w:basedOn w:val="Normalny"/>
    <w:link w:val="TytuZnak"/>
    <w:qFormat/>
    <w:rsid w:val="00097F7A"/>
    <w:pPr>
      <w:jc w:val="center"/>
    </w:pPr>
    <w:rPr>
      <w:rFonts w:ascii="Times New Roman" w:hAnsi="Times New Roman"/>
      <w:b/>
      <w:color w:val="0000FF"/>
      <w:spacing w:val="0"/>
      <w:sz w:val="28"/>
      <w:lang/>
    </w:rPr>
  </w:style>
  <w:style w:type="paragraph" w:styleId="NormalnyWeb">
    <w:name w:val="Normal (Web)"/>
    <w:basedOn w:val="Normalny"/>
    <w:rsid w:val="00097F7A"/>
    <w:pPr>
      <w:spacing w:before="100" w:after="100"/>
    </w:pPr>
    <w:rPr>
      <w:rFonts w:ascii="Arial Unicode MS" w:eastAsia="Arial Unicode MS" w:hAnsi="Arial Unicode MS" w:hint="eastAsia"/>
      <w:spacing w:val="0"/>
    </w:rPr>
  </w:style>
  <w:style w:type="paragraph" w:styleId="Zwykytekst">
    <w:name w:val="Plain Text"/>
    <w:basedOn w:val="Normalny"/>
    <w:link w:val="ZwykytekstZnak"/>
    <w:rsid w:val="00097F7A"/>
    <w:rPr>
      <w:rFonts w:ascii="Courier New" w:hAnsi="Courier New"/>
      <w:spacing w:val="0"/>
      <w:lang/>
    </w:rPr>
  </w:style>
  <w:style w:type="character" w:customStyle="1" w:styleId="ZwykytekstZnak">
    <w:name w:val="Zwykły tekst Znak"/>
    <w:link w:val="Zwykytekst"/>
    <w:rsid w:val="000434EC"/>
    <w:rPr>
      <w:rFonts w:ascii="Courier New" w:hAnsi="Courier New"/>
      <w:sz w:val="24"/>
    </w:rPr>
  </w:style>
  <w:style w:type="paragraph" w:styleId="Tekstpodstawowy2">
    <w:name w:val="Body Text 2"/>
    <w:basedOn w:val="Normalny"/>
    <w:link w:val="Tekstpodstawowy2Znak"/>
    <w:rsid w:val="00097F7A"/>
    <w:pPr>
      <w:tabs>
        <w:tab w:val="left" w:pos="-1132"/>
        <w:tab w:val="left" w:pos="-566"/>
        <w:tab w:val="left" w:pos="0"/>
        <w:tab w:val="left" w:pos="566"/>
        <w:tab w:val="left" w:pos="1132"/>
        <w:tab w:val="left" w:pos="1698"/>
        <w:tab w:val="left" w:pos="2264"/>
        <w:tab w:val="left" w:pos="2830"/>
        <w:tab w:val="left" w:pos="3396"/>
        <w:tab w:val="left" w:pos="3962"/>
        <w:tab w:val="left" w:pos="4528"/>
        <w:tab w:val="left" w:pos="5094"/>
        <w:tab w:val="left" w:pos="5660"/>
        <w:tab w:val="left" w:pos="6226"/>
        <w:tab w:val="left" w:pos="6792"/>
        <w:tab w:val="left" w:pos="7358"/>
        <w:tab w:val="left" w:pos="7924"/>
      </w:tabs>
      <w:spacing w:line="360" w:lineRule="auto"/>
    </w:pPr>
    <w:rPr>
      <w:spacing w:val="0"/>
      <w:lang/>
    </w:rPr>
  </w:style>
  <w:style w:type="paragraph" w:customStyle="1" w:styleId="Tekstpodstawowy21">
    <w:name w:val="Tekst podstawowy 21"/>
    <w:basedOn w:val="Normalny"/>
    <w:rsid w:val="00097F7A"/>
    <w:pPr>
      <w:ind w:left="142" w:hanging="142"/>
      <w:jc w:val="both"/>
    </w:pPr>
    <w:rPr>
      <w:i/>
      <w:spacing w:val="0"/>
    </w:rPr>
  </w:style>
  <w:style w:type="paragraph" w:styleId="Tekstpodstawowy3">
    <w:name w:val="Body Text 3"/>
    <w:basedOn w:val="Normalny"/>
    <w:link w:val="Tekstpodstawowy3Znak"/>
    <w:rsid w:val="00097F7A"/>
    <w:pPr>
      <w:spacing w:line="360" w:lineRule="atLeast"/>
      <w:jc w:val="both"/>
    </w:pPr>
    <w:rPr>
      <w:bCs/>
      <w:iCs/>
      <w:lang/>
    </w:rPr>
  </w:style>
  <w:style w:type="character" w:styleId="Numerstrony">
    <w:name w:val="page number"/>
    <w:basedOn w:val="Domylnaczcionkaakapitu"/>
    <w:rsid w:val="00097F7A"/>
  </w:style>
  <w:style w:type="paragraph" w:customStyle="1" w:styleId="Jenbacher">
    <w:name w:val="Jenbacher"/>
    <w:basedOn w:val="Normalny"/>
    <w:next w:val="Normalny"/>
    <w:rsid w:val="00097F7A"/>
    <w:pPr>
      <w:spacing w:line="260" w:lineRule="atLeast"/>
    </w:pPr>
    <w:rPr>
      <w:spacing w:val="0"/>
      <w:sz w:val="20"/>
      <w:lang w:val="de-AT" w:eastAsia="de-DE"/>
    </w:rPr>
  </w:style>
  <w:style w:type="paragraph" w:styleId="Legenda">
    <w:name w:val="caption"/>
    <w:aliases w:val="Legenda Znak,Wykres-podpis Znak,Wykres-podpis"/>
    <w:basedOn w:val="Normalny"/>
    <w:next w:val="Normalny"/>
    <w:qFormat/>
    <w:rsid w:val="00097F7A"/>
    <w:pPr>
      <w:tabs>
        <w:tab w:val="left" w:pos="1418"/>
        <w:tab w:val="left" w:pos="1560"/>
      </w:tabs>
      <w:jc w:val="both"/>
    </w:pPr>
    <w:rPr>
      <w:rFonts w:cs="Arial"/>
      <w:bCs/>
      <w:u w:val="single"/>
    </w:rPr>
  </w:style>
  <w:style w:type="paragraph" w:customStyle="1" w:styleId="Styl">
    <w:name w:val="Styl"/>
    <w:rsid w:val="00097F7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Tekstwtabeli-nagwek">
    <w:name w:val="Tekst w tabeli - nagłówek"/>
    <w:basedOn w:val="Normalny"/>
    <w:rsid w:val="00097F7A"/>
    <w:pPr>
      <w:keepNext/>
      <w:keepLines/>
    </w:pPr>
    <w:rPr>
      <w:rFonts w:ascii="Verdana" w:hAnsi="Verdana"/>
      <w:b/>
      <w:spacing w:val="0"/>
      <w:sz w:val="18"/>
      <w:szCs w:val="24"/>
    </w:rPr>
  </w:style>
  <w:style w:type="paragraph" w:customStyle="1" w:styleId="StylTekstwtabeliDolewej">
    <w:name w:val="Styl Tekst w tabeli + Do lewej"/>
    <w:basedOn w:val="Normalny"/>
    <w:rsid w:val="00097F7A"/>
    <w:pPr>
      <w:keepLines/>
    </w:pPr>
    <w:rPr>
      <w:rFonts w:ascii="Verdana" w:hAnsi="Verdana"/>
      <w:spacing w:val="0"/>
      <w:sz w:val="16"/>
    </w:rPr>
  </w:style>
  <w:style w:type="character" w:styleId="Hipercze">
    <w:name w:val="Hyperlink"/>
    <w:uiPriority w:val="99"/>
    <w:unhideWhenUsed/>
    <w:rsid w:val="008E397C"/>
    <w:rPr>
      <w:color w:val="0000FF"/>
      <w:u w:val="single"/>
    </w:rPr>
  </w:style>
  <w:style w:type="paragraph" w:styleId="Bezodstpw">
    <w:name w:val="No Spacing"/>
    <w:link w:val="BezodstpwZnak"/>
    <w:qFormat/>
    <w:rsid w:val="00D751ED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rsid w:val="00D751ED"/>
    <w:rPr>
      <w:rFonts w:ascii="Calibri" w:hAnsi="Calibri"/>
      <w:sz w:val="22"/>
      <w:szCs w:val="22"/>
      <w:lang w:val="pl-PL" w:eastAsia="en-US" w:bidi="ar-SA"/>
    </w:rPr>
  </w:style>
  <w:style w:type="paragraph" w:customStyle="1" w:styleId="jarek">
    <w:name w:val="jarek"/>
    <w:basedOn w:val="Normalny"/>
    <w:rsid w:val="007E451F"/>
    <w:pPr>
      <w:widowControl w:val="0"/>
      <w:jc w:val="both"/>
    </w:pPr>
    <w:rPr>
      <w:rFonts w:ascii="Times New Roman" w:hAnsi="Times New Roman"/>
      <w:spacing w:val="0"/>
    </w:rPr>
  </w:style>
  <w:style w:type="paragraph" w:customStyle="1" w:styleId="Indeks">
    <w:name w:val="Indeks"/>
    <w:basedOn w:val="Normalny"/>
    <w:rsid w:val="008F1858"/>
    <w:pPr>
      <w:suppressLineNumbers/>
      <w:overflowPunct w:val="0"/>
      <w:autoSpaceDE w:val="0"/>
      <w:autoSpaceDN w:val="0"/>
      <w:adjustRightInd w:val="0"/>
    </w:pPr>
    <w:rPr>
      <w:rFonts w:ascii="Times New Roman" w:hAnsi="Times New Roman"/>
      <w:spacing w:val="0"/>
      <w:sz w:val="20"/>
    </w:rPr>
  </w:style>
  <w:style w:type="character" w:styleId="Odwoanieprzypisukocowego">
    <w:name w:val="endnote reference"/>
    <w:rsid w:val="008F1858"/>
    <w:rPr>
      <w:sz w:val="20"/>
      <w:vertAlign w:val="superscript"/>
    </w:rPr>
  </w:style>
  <w:style w:type="paragraph" w:styleId="Akapitzlist">
    <w:name w:val="List Paragraph"/>
    <w:basedOn w:val="Normalny"/>
    <w:uiPriority w:val="34"/>
    <w:qFormat/>
    <w:rsid w:val="003B637D"/>
    <w:pPr>
      <w:ind w:left="708"/>
    </w:pPr>
  </w:style>
  <w:style w:type="paragraph" w:customStyle="1" w:styleId="NormalnyTahoma">
    <w:name w:val="Normalny + Tahoma"/>
    <w:aliases w:val="11 pt"/>
    <w:basedOn w:val="Tekstpodstawowywcity2"/>
    <w:rsid w:val="00FC427A"/>
    <w:pPr>
      <w:ind w:left="4248" w:firstLine="5"/>
    </w:pPr>
    <w:rPr>
      <w:rFonts w:ascii="Tahoma" w:hAnsi="Tahoma" w:cs="Tahoma"/>
      <w:spacing w:val="0"/>
      <w:sz w:val="32"/>
    </w:rPr>
  </w:style>
  <w:style w:type="paragraph" w:styleId="Tekstprzypisukocowego">
    <w:name w:val="endnote text"/>
    <w:basedOn w:val="Normalny"/>
    <w:link w:val="TekstprzypisukocowegoZnak"/>
    <w:rsid w:val="00FC427A"/>
    <w:rPr>
      <w:sz w:val="20"/>
      <w:lang/>
    </w:rPr>
  </w:style>
  <w:style w:type="character" w:customStyle="1" w:styleId="TekstprzypisukocowegoZnak">
    <w:name w:val="Tekst przypisu końcowego Znak"/>
    <w:link w:val="Tekstprzypisukocowego"/>
    <w:rsid w:val="00FC427A"/>
    <w:rPr>
      <w:spacing w:val="20"/>
    </w:rPr>
  </w:style>
  <w:style w:type="paragraph" w:customStyle="1" w:styleId="Tabelafd">
    <w:name w:val="Tabela_fd"/>
    <w:basedOn w:val="Normalny"/>
    <w:rsid w:val="00FC427A"/>
    <w:pPr>
      <w:autoSpaceDE w:val="0"/>
      <w:autoSpaceDN w:val="0"/>
      <w:spacing w:line="300" w:lineRule="atLeast"/>
    </w:pPr>
    <w:rPr>
      <w:rFonts w:ascii="Courier New" w:hAnsi="Courier New" w:cs="Courier New"/>
      <w:spacing w:val="0"/>
      <w:sz w:val="22"/>
      <w:szCs w:val="22"/>
    </w:rPr>
  </w:style>
  <w:style w:type="paragraph" w:customStyle="1" w:styleId="Tekstfd">
    <w:name w:val="Tekst_fd"/>
    <w:basedOn w:val="Normalny"/>
    <w:rsid w:val="00FC427A"/>
    <w:pPr>
      <w:tabs>
        <w:tab w:val="left" w:pos="340"/>
        <w:tab w:val="left" w:pos="567"/>
        <w:tab w:val="left" w:pos="851"/>
        <w:tab w:val="left" w:pos="1134"/>
        <w:tab w:val="left" w:pos="1418"/>
        <w:tab w:val="left" w:pos="1701"/>
      </w:tabs>
      <w:autoSpaceDE w:val="0"/>
      <w:autoSpaceDN w:val="0"/>
      <w:spacing w:line="300" w:lineRule="atLeast"/>
    </w:pPr>
    <w:rPr>
      <w:rFonts w:ascii="Times New Roman" w:hAnsi="Times New Roman"/>
      <w:spacing w:val="0"/>
      <w:sz w:val="22"/>
      <w:szCs w:val="22"/>
    </w:rPr>
  </w:style>
  <w:style w:type="paragraph" w:customStyle="1" w:styleId="Grupa">
    <w:name w:val="Grupa"/>
    <w:basedOn w:val="Normalny"/>
    <w:rsid w:val="00FC427A"/>
    <w:pPr>
      <w:autoSpaceDE w:val="0"/>
      <w:autoSpaceDN w:val="0"/>
      <w:spacing w:line="300" w:lineRule="atLeast"/>
    </w:pPr>
    <w:rPr>
      <w:rFonts w:ascii="Times New Roman" w:hAnsi="Times New Roman"/>
      <w:color w:val="0000FF"/>
      <w:spacing w:val="0"/>
      <w:sz w:val="22"/>
      <w:szCs w:val="22"/>
    </w:rPr>
  </w:style>
  <w:style w:type="paragraph" w:customStyle="1" w:styleId="Nagtabfd">
    <w:name w:val="Nagł_tab_fd"/>
    <w:basedOn w:val="Normalny"/>
    <w:rsid w:val="00FC427A"/>
    <w:pPr>
      <w:autoSpaceDE w:val="0"/>
      <w:autoSpaceDN w:val="0"/>
      <w:spacing w:line="300" w:lineRule="atLeast"/>
    </w:pPr>
    <w:rPr>
      <w:rFonts w:ascii="Times New Roman" w:hAnsi="Times New Roman"/>
      <w:spacing w:val="0"/>
      <w:sz w:val="22"/>
      <w:szCs w:val="22"/>
    </w:rPr>
  </w:style>
  <w:style w:type="paragraph" w:customStyle="1" w:styleId="Tyt2fd">
    <w:name w:val="Tyt2_fd"/>
    <w:basedOn w:val="Nagwek2"/>
    <w:rsid w:val="00FC427A"/>
    <w:pPr>
      <w:tabs>
        <w:tab w:val="left" w:pos="340"/>
      </w:tabs>
      <w:autoSpaceDE w:val="0"/>
      <w:autoSpaceDN w:val="0"/>
      <w:spacing w:before="120" w:after="60" w:line="300" w:lineRule="atLeast"/>
    </w:pPr>
    <w:rPr>
      <w:rFonts w:ascii="Times New Roman" w:hAnsi="Times New Roman"/>
      <w:b/>
      <w:bCs/>
      <w:spacing w:val="0"/>
      <w:sz w:val="22"/>
      <w:szCs w:val="22"/>
    </w:rPr>
  </w:style>
  <w:style w:type="paragraph" w:customStyle="1" w:styleId="Tyt1fd">
    <w:name w:val="Tyt1_fd"/>
    <w:basedOn w:val="Normalny"/>
    <w:rsid w:val="00FC427A"/>
    <w:pPr>
      <w:autoSpaceDE w:val="0"/>
      <w:autoSpaceDN w:val="0"/>
      <w:spacing w:before="120" w:after="60" w:line="300" w:lineRule="atLeast"/>
    </w:pPr>
    <w:rPr>
      <w:rFonts w:ascii="Times New Roman" w:hAnsi="Times New Roman"/>
      <w:b/>
      <w:bCs/>
      <w:spacing w:val="0"/>
      <w:sz w:val="26"/>
      <w:szCs w:val="26"/>
    </w:rPr>
  </w:style>
  <w:style w:type="paragraph" w:customStyle="1" w:styleId="Tytulfd">
    <w:name w:val="Tytul_fd"/>
    <w:basedOn w:val="Tytu"/>
    <w:rsid w:val="00FC427A"/>
    <w:pPr>
      <w:autoSpaceDE w:val="0"/>
      <w:autoSpaceDN w:val="0"/>
      <w:spacing w:line="300" w:lineRule="atLeast"/>
    </w:pPr>
    <w:rPr>
      <w:bCs/>
      <w:color w:val="auto"/>
      <w:szCs w:val="28"/>
    </w:rPr>
  </w:style>
  <w:style w:type="character" w:customStyle="1" w:styleId="akapitdomyslny1">
    <w:name w:val="akapitdomyslny1"/>
    <w:rsid w:val="0026222F"/>
  </w:style>
  <w:style w:type="paragraph" w:styleId="Tekstkomentarza">
    <w:name w:val="annotation text"/>
    <w:basedOn w:val="Normalny"/>
    <w:link w:val="TekstkomentarzaZnak"/>
    <w:rsid w:val="0026222F"/>
    <w:rPr>
      <w:spacing w:val="0"/>
      <w:szCs w:val="24"/>
      <w:lang/>
    </w:rPr>
  </w:style>
  <w:style w:type="character" w:customStyle="1" w:styleId="TekstkomentarzaZnak">
    <w:name w:val="Tekst komentarza Znak"/>
    <w:link w:val="Tekstkomentarza"/>
    <w:rsid w:val="0026222F"/>
    <w:rPr>
      <w:rFonts w:cs="Arial"/>
      <w:sz w:val="24"/>
      <w:szCs w:val="24"/>
    </w:rPr>
  </w:style>
  <w:style w:type="paragraph" w:customStyle="1" w:styleId="WW-Podpispodobiektem">
    <w:name w:val="WW-Podpis pod obiektem"/>
    <w:basedOn w:val="Normalny"/>
    <w:next w:val="Normalny"/>
    <w:rsid w:val="000434EC"/>
    <w:pPr>
      <w:overflowPunct w:val="0"/>
      <w:autoSpaceDE w:val="0"/>
      <w:autoSpaceDN w:val="0"/>
      <w:adjustRightInd w:val="0"/>
      <w:spacing w:before="120" w:after="120"/>
    </w:pPr>
    <w:rPr>
      <w:rFonts w:ascii="Times New Roman" w:hAnsi="Times New Roman"/>
      <w:b/>
      <w:spacing w:val="0"/>
      <w:sz w:val="20"/>
    </w:rPr>
  </w:style>
  <w:style w:type="paragraph" w:customStyle="1" w:styleId="Aspis1">
    <w:name w:val="A_spis1"/>
    <w:basedOn w:val="Normalny"/>
    <w:rsid w:val="000434EC"/>
    <w:pPr>
      <w:widowControl w:val="0"/>
      <w:suppressAutoHyphens/>
      <w:overflowPunct w:val="0"/>
      <w:autoSpaceDE w:val="0"/>
      <w:autoSpaceDN w:val="0"/>
      <w:adjustRightInd w:val="0"/>
      <w:spacing w:before="227" w:after="62" w:line="226" w:lineRule="atLeast"/>
    </w:pPr>
    <w:rPr>
      <w:rFonts w:ascii="Times New Roman" w:hAnsi="Times New Roman"/>
      <w:b/>
      <w:spacing w:val="0"/>
      <w:sz w:val="20"/>
    </w:rPr>
  </w:style>
  <w:style w:type="paragraph" w:styleId="Tekstprzypisudolnego">
    <w:name w:val="footnote text"/>
    <w:basedOn w:val="Normalny"/>
    <w:link w:val="TekstprzypisudolnegoZnak"/>
    <w:rsid w:val="000434EC"/>
    <w:rPr>
      <w:sz w:val="20"/>
      <w:lang/>
    </w:rPr>
  </w:style>
  <w:style w:type="character" w:customStyle="1" w:styleId="TekstprzypisudolnegoZnak">
    <w:name w:val="Tekst przypisu dolnego Znak"/>
    <w:link w:val="Tekstprzypisudolnego"/>
    <w:rsid w:val="000434EC"/>
    <w:rPr>
      <w:spacing w:val="20"/>
    </w:rPr>
  </w:style>
  <w:style w:type="paragraph" w:styleId="Adreszwrotnynakopercie">
    <w:name w:val="envelope return"/>
    <w:basedOn w:val="Normalny"/>
    <w:semiHidden/>
    <w:rsid w:val="000434EC"/>
    <w:pPr>
      <w:autoSpaceDE w:val="0"/>
      <w:autoSpaceDN w:val="0"/>
      <w:ind w:firstLine="170"/>
    </w:pPr>
    <w:rPr>
      <w:rFonts w:cs="Arial"/>
      <w:spacing w:val="0"/>
      <w:sz w:val="22"/>
      <w:szCs w:val="22"/>
      <w:lang w:val="en-US" w:eastAsia="cs-CZ"/>
    </w:rPr>
  </w:style>
  <w:style w:type="paragraph" w:styleId="Zwrotgrzecznociowy">
    <w:name w:val="Salutation"/>
    <w:basedOn w:val="Normalny"/>
    <w:next w:val="Normalny"/>
    <w:link w:val="ZwrotgrzecznociowyZnak"/>
    <w:semiHidden/>
    <w:rsid w:val="000434EC"/>
    <w:rPr>
      <w:rFonts w:ascii="Times New Roman" w:hAnsi="Times New Roman"/>
      <w:spacing w:val="0"/>
      <w:sz w:val="20"/>
      <w:lang w:val="de-DE" w:eastAsia="de-DE"/>
    </w:rPr>
  </w:style>
  <w:style w:type="character" w:customStyle="1" w:styleId="ZwrotgrzecznociowyZnak">
    <w:name w:val="Zwrot grzecznościowy Znak"/>
    <w:link w:val="Zwrotgrzecznociowy"/>
    <w:semiHidden/>
    <w:rsid w:val="000434EC"/>
    <w:rPr>
      <w:rFonts w:ascii="Times New Roman" w:hAnsi="Times New Roman"/>
      <w:lang w:val="de-DE" w:eastAsia="de-DE"/>
    </w:rPr>
  </w:style>
  <w:style w:type="paragraph" w:customStyle="1" w:styleId="WW-Tekstpodstawowywcity3">
    <w:name w:val="WW-Tekst podstawowy wcięty 3"/>
    <w:basedOn w:val="Normalny"/>
    <w:rsid w:val="000434EC"/>
    <w:pPr>
      <w:widowControl w:val="0"/>
      <w:suppressAutoHyphens/>
      <w:spacing w:line="360" w:lineRule="auto"/>
      <w:ind w:left="993"/>
    </w:pPr>
    <w:rPr>
      <w:rFonts w:ascii="Times New Roman" w:eastAsia="MS Sans Serif" w:hAnsi="Times New Roman"/>
      <w:spacing w:val="0"/>
    </w:rPr>
  </w:style>
  <w:style w:type="paragraph" w:styleId="Lista">
    <w:name w:val="List"/>
    <w:basedOn w:val="Tekstpodstawowy"/>
    <w:rsid w:val="000434EC"/>
    <w:pPr>
      <w:suppressAutoHyphens/>
      <w:overflowPunct w:val="0"/>
      <w:autoSpaceDE w:val="0"/>
      <w:autoSpaceDN w:val="0"/>
      <w:adjustRightInd w:val="0"/>
      <w:jc w:val="both"/>
    </w:pPr>
    <w:rPr>
      <w:rFonts w:ascii="Tahoma" w:hAnsi="Tahoma"/>
      <w:sz w:val="22"/>
    </w:rPr>
  </w:style>
  <w:style w:type="paragraph" w:styleId="Spistreci1">
    <w:name w:val="toc 1"/>
    <w:basedOn w:val="Normalny"/>
    <w:next w:val="Normalny"/>
    <w:uiPriority w:val="39"/>
    <w:rsid w:val="00330F31"/>
    <w:pPr>
      <w:suppressAutoHyphens/>
      <w:overflowPunct w:val="0"/>
      <w:autoSpaceDE w:val="0"/>
      <w:autoSpaceDN w:val="0"/>
      <w:adjustRightInd w:val="0"/>
    </w:pPr>
    <w:rPr>
      <w:spacing w:val="0"/>
      <w:sz w:val="22"/>
    </w:rPr>
  </w:style>
  <w:style w:type="paragraph" w:styleId="Zwrotpoegnalny">
    <w:name w:val="Closing"/>
    <w:basedOn w:val="Normalny"/>
    <w:link w:val="ZwrotpoegnalnyZnak"/>
    <w:semiHidden/>
    <w:rsid w:val="000434EC"/>
    <w:pPr>
      <w:ind w:left="4252"/>
    </w:pPr>
    <w:rPr>
      <w:rFonts w:ascii="Courier" w:hAnsi="Courier"/>
      <w:spacing w:val="0"/>
      <w:lang w:val="de-DE" w:eastAsia="de-DE"/>
    </w:rPr>
  </w:style>
  <w:style w:type="character" w:customStyle="1" w:styleId="ZwrotpoegnalnyZnak">
    <w:name w:val="Zwrot pożegnalny Znak"/>
    <w:link w:val="Zwrotpoegnalny"/>
    <w:semiHidden/>
    <w:rsid w:val="000434EC"/>
    <w:rPr>
      <w:rFonts w:ascii="Courier" w:hAnsi="Courier"/>
      <w:sz w:val="24"/>
      <w:lang w:val="de-DE" w:eastAsia="de-DE"/>
    </w:rPr>
  </w:style>
  <w:style w:type="paragraph" w:styleId="Wcicienormalne">
    <w:name w:val="Normal Indent"/>
    <w:basedOn w:val="Normalny"/>
    <w:semiHidden/>
    <w:rsid w:val="000434EC"/>
    <w:pPr>
      <w:ind w:left="708"/>
    </w:pPr>
    <w:rPr>
      <w:rFonts w:ascii="Courier" w:hAnsi="Courier"/>
      <w:spacing w:val="0"/>
      <w:lang w:val="de-DE" w:eastAsia="de-DE"/>
    </w:rPr>
  </w:style>
  <w:style w:type="paragraph" w:styleId="Lista2">
    <w:name w:val="List 2"/>
    <w:basedOn w:val="Normalny"/>
    <w:rsid w:val="000434EC"/>
    <w:pPr>
      <w:ind w:left="566" w:hanging="283"/>
    </w:pPr>
    <w:rPr>
      <w:rFonts w:ascii="Courier" w:hAnsi="Courier"/>
      <w:spacing w:val="0"/>
      <w:lang w:val="de-DE" w:eastAsia="de-DE"/>
    </w:rPr>
  </w:style>
  <w:style w:type="paragraph" w:customStyle="1" w:styleId="absatz1">
    <w:name w:val="absatz1"/>
    <w:basedOn w:val="Normalny"/>
    <w:rsid w:val="000434EC"/>
    <w:pPr>
      <w:widowControl w:val="0"/>
      <w:spacing w:before="120" w:line="360" w:lineRule="atLeast"/>
      <w:jc w:val="both"/>
    </w:pPr>
    <w:rPr>
      <w:rFonts w:ascii="Times New Roman" w:hAnsi="Times New Roman"/>
      <w:spacing w:val="0"/>
      <w:lang w:val="de-DE" w:eastAsia="de-DE"/>
    </w:rPr>
  </w:style>
  <w:style w:type="paragraph" w:customStyle="1" w:styleId="Normale1">
    <w:name w:val="Normale1"/>
    <w:rsid w:val="000434EC"/>
    <w:pPr>
      <w:widowControl w:val="0"/>
      <w:adjustRightInd w:val="0"/>
      <w:spacing w:line="360" w:lineRule="atLeast"/>
      <w:jc w:val="both"/>
    </w:pPr>
    <w:rPr>
      <w:sz w:val="24"/>
      <w:lang w:val="it-IT" w:eastAsia="it-IT"/>
    </w:rPr>
  </w:style>
  <w:style w:type="paragraph" w:styleId="Listapunktowana2">
    <w:name w:val="List Bullet 2"/>
    <w:basedOn w:val="Normalny"/>
    <w:autoRedefine/>
    <w:rsid w:val="000434EC"/>
    <w:pPr>
      <w:numPr>
        <w:numId w:val="3"/>
      </w:numPr>
    </w:pPr>
    <w:rPr>
      <w:rFonts w:ascii="PL SwitzerlandLight" w:hAnsi="PL SwitzerlandLight"/>
      <w:spacing w:val="0"/>
      <w:sz w:val="20"/>
    </w:rPr>
  </w:style>
  <w:style w:type="paragraph" w:styleId="Listapunktowana4">
    <w:name w:val="List Bullet 4"/>
    <w:basedOn w:val="Normalny"/>
    <w:autoRedefine/>
    <w:rsid w:val="000434EC"/>
    <w:pPr>
      <w:numPr>
        <w:numId w:val="4"/>
      </w:numPr>
    </w:pPr>
    <w:rPr>
      <w:rFonts w:ascii="Times New Roman" w:hAnsi="Times New Roman"/>
      <w:spacing w:val="0"/>
      <w:sz w:val="20"/>
    </w:rPr>
  </w:style>
  <w:style w:type="paragraph" w:styleId="Listapunktowana5">
    <w:name w:val="List Bullet 5"/>
    <w:basedOn w:val="Normalny"/>
    <w:autoRedefine/>
    <w:rsid w:val="000434EC"/>
    <w:pPr>
      <w:numPr>
        <w:numId w:val="5"/>
      </w:numPr>
    </w:pPr>
    <w:rPr>
      <w:rFonts w:ascii="Times New Roman" w:hAnsi="Times New Roman"/>
      <w:spacing w:val="0"/>
      <w:sz w:val="20"/>
    </w:rPr>
  </w:style>
  <w:style w:type="paragraph" w:styleId="Listapunktowana3">
    <w:name w:val="List Bullet 3"/>
    <w:aliases w:val="lista 1"/>
    <w:basedOn w:val="Normalny"/>
    <w:autoRedefine/>
    <w:rsid w:val="000434EC"/>
    <w:pPr>
      <w:numPr>
        <w:numId w:val="7"/>
      </w:numPr>
      <w:spacing w:line="360" w:lineRule="auto"/>
      <w:jc w:val="both"/>
    </w:pPr>
    <w:rPr>
      <w:rFonts w:cs="Arial"/>
      <w:iCs/>
      <w:snapToGrid w:val="0"/>
      <w:spacing w:val="0"/>
      <w:sz w:val="22"/>
    </w:rPr>
  </w:style>
  <w:style w:type="paragraph" w:customStyle="1" w:styleId="Wariant">
    <w:name w:val="Wariant"/>
    <w:basedOn w:val="Tekstfd"/>
    <w:rsid w:val="000434EC"/>
    <w:pPr>
      <w:spacing w:line="240" w:lineRule="auto"/>
    </w:pPr>
    <w:rPr>
      <w:color w:val="FF00FF"/>
    </w:rPr>
  </w:style>
  <w:style w:type="paragraph" w:customStyle="1" w:styleId="Wariantnty">
    <w:name w:val="Wariant nty"/>
    <w:basedOn w:val="Wariant"/>
    <w:rsid w:val="000434EC"/>
  </w:style>
  <w:style w:type="character" w:customStyle="1" w:styleId="PodtytuZnak">
    <w:name w:val="Podtytuł Znak"/>
    <w:link w:val="Podtytu"/>
    <w:locked/>
    <w:rsid w:val="00F50361"/>
    <w:rPr>
      <w:b/>
      <w:sz w:val="28"/>
    </w:rPr>
  </w:style>
  <w:style w:type="character" w:customStyle="1" w:styleId="TytuZnak">
    <w:name w:val="Tytuł Znak"/>
    <w:link w:val="Tytu"/>
    <w:locked/>
    <w:rsid w:val="00F50361"/>
    <w:rPr>
      <w:rFonts w:ascii="Times New Roman" w:hAnsi="Times New Roman"/>
      <w:b/>
      <w:color w:val="0000FF"/>
      <w:sz w:val="28"/>
    </w:rPr>
  </w:style>
  <w:style w:type="paragraph" w:customStyle="1" w:styleId="Style7">
    <w:name w:val="Style7"/>
    <w:basedOn w:val="Normalny"/>
    <w:rsid w:val="00F50361"/>
    <w:pPr>
      <w:widowControl w:val="0"/>
      <w:autoSpaceDE w:val="0"/>
      <w:autoSpaceDN w:val="0"/>
      <w:adjustRightInd w:val="0"/>
      <w:spacing w:line="413" w:lineRule="exact"/>
      <w:jc w:val="both"/>
    </w:pPr>
    <w:rPr>
      <w:rFonts w:ascii="Arial Unicode MS" w:eastAsia="Arial Unicode MS" w:hAnsi="Calibri" w:cs="Arial Unicode MS"/>
      <w:spacing w:val="0"/>
      <w:szCs w:val="24"/>
    </w:rPr>
  </w:style>
  <w:style w:type="paragraph" w:customStyle="1" w:styleId="Praca">
    <w:name w:val="Praca"/>
    <w:basedOn w:val="Normalny"/>
    <w:link w:val="PracaZnak"/>
    <w:rsid w:val="00F50361"/>
    <w:pPr>
      <w:spacing w:after="200" w:line="360" w:lineRule="auto"/>
      <w:ind w:left="45" w:firstLine="676"/>
      <w:jc w:val="both"/>
    </w:pPr>
    <w:rPr>
      <w:rFonts w:ascii="Times New Roman" w:hAnsi="Times New Roman"/>
      <w:spacing w:val="0"/>
      <w:szCs w:val="24"/>
      <w:lang/>
    </w:rPr>
  </w:style>
  <w:style w:type="character" w:customStyle="1" w:styleId="PracaZnak">
    <w:name w:val="Praca Znak"/>
    <w:link w:val="Praca"/>
    <w:locked/>
    <w:rsid w:val="00F50361"/>
    <w:rPr>
      <w:rFonts w:ascii="Times New Roman" w:hAnsi="Times New Roman"/>
      <w:sz w:val="24"/>
      <w:szCs w:val="24"/>
    </w:rPr>
  </w:style>
  <w:style w:type="character" w:customStyle="1" w:styleId="FontStyle23">
    <w:name w:val="Font Style23"/>
    <w:uiPriority w:val="99"/>
    <w:rsid w:val="00E36B93"/>
    <w:rPr>
      <w:rFonts w:ascii="Arial Unicode MS" w:eastAsia="Arial Unicode MS" w:cs="Arial Unicode MS"/>
      <w:sz w:val="22"/>
      <w:szCs w:val="22"/>
    </w:rPr>
  </w:style>
  <w:style w:type="paragraph" w:customStyle="1" w:styleId="Tekstpodstawowy31">
    <w:name w:val="Tekst podstawowy 31"/>
    <w:basedOn w:val="Normalny"/>
    <w:rsid w:val="0073652F"/>
    <w:pPr>
      <w:suppressAutoHyphens/>
      <w:spacing w:after="120"/>
    </w:pPr>
    <w:rPr>
      <w:rFonts w:ascii="Times New Roman" w:hAnsi="Times New Roman"/>
      <w:spacing w:val="0"/>
      <w:sz w:val="16"/>
      <w:szCs w:val="16"/>
      <w:lang w:eastAsia="ar-S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62376"/>
    <w:pPr>
      <w:widowControl w:val="0"/>
      <w:ind w:left="720" w:right="720"/>
    </w:pPr>
    <w:rPr>
      <w:b/>
      <w:i/>
      <w:spacing w:val="0"/>
      <w:sz w:val="22"/>
      <w:szCs w:val="22"/>
      <w:lang/>
    </w:rPr>
  </w:style>
  <w:style w:type="character" w:customStyle="1" w:styleId="CytatintensywnyZnak">
    <w:name w:val="Cytat intensywny Znak"/>
    <w:link w:val="Cytatintensywny"/>
    <w:uiPriority w:val="30"/>
    <w:rsid w:val="00D62376"/>
    <w:rPr>
      <w:b/>
      <w:i/>
      <w:sz w:val="22"/>
      <w:szCs w:val="22"/>
    </w:rPr>
  </w:style>
  <w:style w:type="paragraph" w:customStyle="1" w:styleId="style5">
    <w:name w:val="style5"/>
    <w:basedOn w:val="Normalny"/>
    <w:rsid w:val="003131F7"/>
    <w:pPr>
      <w:spacing w:before="100" w:beforeAutospacing="1" w:after="100" w:afterAutospacing="1"/>
    </w:pPr>
    <w:rPr>
      <w:rFonts w:ascii="Times New Roman" w:hAnsi="Times New Roman"/>
      <w:spacing w:val="0"/>
      <w:szCs w:val="24"/>
    </w:rPr>
  </w:style>
  <w:style w:type="table" w:styleId="Tabela-Siatka">
    <w:name w:val="Table Grid"/>
    <w:basedOn w:val="Standardowy"/>
    <w:rsid w:val="002C67B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wiadomoci-etykieta">
    <w:name w:val="Nagłówek wiadomości - etykieta"/>
    <w:rsid w:val="002C67B1"/>
    <w:rPr>
      <w:rFonts w:ascii="Arial" w:hAnsi="Arial"/>
      <w:b/>
      <w:spacing w:val="-4"/>
      <w:sz w:val="18"/>
    </w:rPr>
  </w:style>
  <w:style w:type="character" w:styleId="Uwydatnienie">
    <w:name w:val="Emphasis"/>
    <w:qFormat/>
    <w:rsid w:val="002C67B1"/>
    <w:rPr>
      <w:rFonts w:ascii="Arial" w:hAnsi="Arial"/>
      <w:b/>
      <w:spacing w:val="-10"/>
      <w:sz w:val="18"/>
    </w:rPr>
  </w:style>
  <w:style w:type="paragraph" w:customStyle="1" w:styleId="Nagwekfaksu">
    <w:name w:val="Nagłówek faksu"/>
    <w:basedOn w:val="Normalny"/>
    <w:rsid w:val="002C67B1"/>
    <w:pPr>
      <w:spacing w:before="240" w:after="60"/>
    </w:pPr>
    <w:rPr>
      <w:rFonts w:ascii="Times New Roman" w:hAnsi="Times New Roman"/>
      <w:spacing w:val="0"/>
      <w:sz w:val="20"/>
    </w:rPr>
  </w:style>
  <w:style w:type="paragraph" w:customStyle="1" w:styleId="Etykietadokumentu">
    <w:name w:val="Etykieta dokumentu"/>
    <w:next w:val="Normalny"/>
    <w:rsid w:val="002C67B1"/>
    <w:pPr>
      <w:spacing w:before="100" w:after="720" w:line="600" w:lineRule="exact"/>
      <w:ind w:left="840"/>
    </w:pPr>
    <w:rPr>
      <w:rFonts w:ascii="Times New Roman" w:hAnsi="Times New Roman"/>
      <w:spacing w:val="-34"/>
      <w:sz w:val="60"/>
      <w:lang w:val="en-US"/>
    </w:rPr>
  </w:style>
  <w:style w:type="paragraph" w:customStyle="1" w:styleId="Adreszwrotny1">
    <w:name w:val="Adres zwrotny 1"/>
    <w:basedOn w:val="Normalny"/>
    <w:rsid w:val="002C67B1"/>
    <w:pPr>
      <w:keepLines/>
      <w:framePr w:w="2635" w:h="1138" w:wrap="notBeside" w:vAnchor="page" w:hAnchor="margin" w:xAlign="right" w:y="678" w:anchorLock="1"/>
      <w:spacing w:line="200" w:lineRule="atLeast"/>
      <w:ind w:right="-120"/>
    </w:pPr>
    <w:rPr>
      <w:rFonts w:ascii="Times New Roman" w:hAnsi="Times New Roman"/>
      <w:spacing w:val="0"/>
      <w:sz w:val="16"/>
    </w:rPr>
  </w:style>
  <w:style w:type="paragraph" w:styleId="Tekstdymka">
    <w:name w:val="Balloon Text"/>
    <w:basedOn w:val="Normalny"/>
    <w:link w:val="TekstdymkaZnak"/>
    <w:rsid w:val="002C67B1"/>
    <w:rPr>
      <w:rFonts w:ascii="Tahoma" w:hAnsi="Tahoma"/>
      <w:color w:val="000000"/>
      <w:spacing w:val="0"/>
      <w:sz w:val="16"/>
      <w:szCs w:val="16"/>
      <w:lang/>
    </w:rPr>
  </w:style>
  <w:style w:type="character" w:customStyle="1" w:styleId="TekstdymkaZnak">
    <w:name w:val="Tekst dymka Znak"/>
    <w:link w:val="Tekstdymka"/>
    <w:rsid w:val="002C67B1"/>
    <w:rPr>
      <w:rFonts w:ascii="Tahoma" w:hAnsi="Tahoma" w:cs="Tahoma"/>
      <w:color w:val="000000"/>
      <w:sz w:val="16"/>
      <w:szCs w:val="16"/>
    </w:rPr>
  </w:style>
  <w:style w:type="paragraph" w:customStyle="1" w:styleId="xl24">
    <w:name w:val="xl24"/>
    <w:basedOn w:val="Normalny"/>
    <w:rsid w:val="002C67B1"/>
    <w:pPr>
      <w:spacing w:before="100" w:beforeAutospacing="1" w:after="100" w:afterAutospacing="1"/>
    </w:pPr>
    <w:rPr>
      <w:rFonts w:ascii="Times New Roman" w:hAnsi="Times New Roman"/>
      <w:spacing w:val="0"/>
      <w:szCs w:val="24"/>
    </w:rPr>
  </w:style>
  <w:style w:type="paragraph" w:customStyle="1" w:styleId="xl26">
    <w:name w:val="xl26"/>
    <w:basedOn w:val="Normalny"/>
    <w:rsid w:val="002C67B1"/>
    <w:pPr>
      <w:spacing w:before="100" w:beforeAutospacing="1" w:after="100" w:afterAutospacing="1"/>
      <w:jc w:val="center"/>
    </w:pPr>
    <w:rPr>
      <w:rFonts w:ascii="Times New Roman" w:hAnsi="Times New Roman"/>
      <w:spacing w:val="0"/>
      <w:szCs w:val="24"/>
    </w:rPr>
  </w:style>
  <w:style w:type="character" w:customStyle="1" w:styleId="Nagwek4Znak">
    <w:name w:val="Nagłówek 4 Znak"/>
    <w:link w:val="Nagwek4"/>
    <w:rsid w:val="002C67B1"/>
    <w:rPr>
      <w:b/>
      <w:spacing w:val="20"/>
      <w:sz w:val="32"/>
    </w:rPr>
  </w:style>
  <w:style w:type="character" w:customStyle="1" w:styleId="Nagwek6Znak">
    <w:name w:val="Nagłówek 6 Znak"/>
    <w:link w:val="Nagwek6"/>
    <w:rsid w:val="002C67B1"/>
    <w:rPr>
      <w:b/>
      <w:spacing w:val="20"/>
      <w:sz w:val="44"/>
    </w:rPr>
  </w:style>
  <w:style w:type="character" w:customStyle="1" w:styleId="Nagwek7Znak">
    <w:name w:val="Nagłówek 7 Znak"/>
    <w:link w:val="Nagwek7"/>
    <w:rsid w:val="002C67B1"/>
    <w:rPr>
      <w:rFonts w:cs="Arial"/>
      <w:bCs/>
      <w:spacing w:val="20"/>
      <w:sz w:val="24"/>
      <w:u w:val="single"/>
    </w:rPr>
  </w:style>
  <w:style w:type="character" w:customStyle="1" w:styleId="Nagwek8Znak">
    <w:name w:val="Nagłówek 8 Znak"/>
    <w:link w:val="Nagwek8"/>
    <w:rsid w:val="002C67B1"/>
    <w:rPr>
      <w:rFonts w:cs="Arial"/>
      <w:b/>
      <w:bCs/>
      <w:spacing w:val="20"/>
      <w:sz w:val="24"/>
      <w:u w:val="single"/>
    </w:rPr>
  </w:style>
  <w:style w:type="paragraph" w:customStyle="1" w:styleId="Tabela">
    <w:name w:val="Tabela"/>
    <w:rsid w:val="002C67B1"/>
    <w:rPr>
      <w:rFonts w:ascii="RomanS" w:hAnsi="RomanS"/>
      <w:sz w:val="22"/>
    </w:rPr>
  </w:style>
  <w:style w:type="paragraph" w:customStyle="1" w:styleId="normalny0">
    <w:name w:val="normalny"/>
    <w:basedOn w:val="Normalny"/>
    <w:rsid w:val="002C67B1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ascii="Times New Roman" w:hAnsi="Times New Roman"/>
      <w:b/>
      <w:spacing w:val="0"/>
    </w:rPr>
  </w:style>
  <w:style w:type="character" w:customStyle="1" w:styleId="Nagwek9Znak">
    <w:name w:val="Nagłówek 9 Znak"/>
    <w:rsid w:val="002C67B1"/>
    <w:rPr>
      <w:rFonts w:ascii="Arial" w:hAnsi="Arial" w:cs="Arial"/>
      <w:sz w:val="22"/>
      <w:szCs w:val="22"/>
      <w:lang w:val="pl-PL" w:eastAsia="pl-PL" w:bidi="ar-SA"/>
    </w:rPr>
  </w:style>
  <w:style w:type="character" w:customStyle="1" w:styleId="Tekstpodstawowy2Znak">
    <w:name w:val="Tekst podstawowy 2 Znak"/>
    <w:link w:val="Tekstpodstawowy2"/>
    <w:rsid w:val="002C67B1"/>
    <w:rPr>
      <w:sz w:val="24"/>
    </w:rPr>
  </w:style>
  <w:style w:type="paragraph" w:customStyle="1" w:styleId="naglowek">
    <w:name w:val="naglowek"/>
    <w:next w:val="Zwykytekst"/>
    <w:rsid w:val="002C67B1"/>
    <w:pPr>
      <w:jc w:val="center"/>
    </w:pPr>
    <w:rPr>
      <w:sz w:val="24"/>
      <w:szCs w:val="24"/>
    </w:rPr>
  </w:style>
  <w:style w:type="character" w:styleId="UyteHipercze">
    <w:name w:val="FollowedHyperlink"/>
    <w:rsid w:val="002C67B1"/>
    <w:rPr>
      <w:color w:val="800080"/>
      <w:u w:val="single"/>
    </w:rPr>
  </w:style>
  <w:style w:type="paragraph" w:customStyle="1" w:styleId="Tekstpodstawowy210">
    <w:name w:val="Tekst podstawowy 21"/>
    <w:basedOn w:val="Normalny"/>
    <w:rsid w:val="002C67B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spacing w:val="0"/>
    </w:rPr>
  </w:style>
  <w:style w:type="paragraph" w:customStyle="1" w:styleId="CENnormal">
    <w:name w:val="CEN_normal"/>
    <w:basedOn w:val="Normalny"/>
    <w:rsid w:val="002C67B1"/>
    <w:rPr>
      <w:rFonts w:ascii="Times New Roman" w:hAnsi="Times New Roman"/>
      <w:spacing w:val="0"/>
      <w:lang w:val="fr-FR" w:eastAsia="sv-SE"/>
    </w:rPr>
  </w:style>
  <w:style w:type="character" w:styleId="Odwoaniedokomentarza">
    <w:name w:val="annotation reference"/>
    <w:rsid w:val="002C67B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2C67B1"/>
    <w:pPr>
      <w:spacing w:after="60" w:line="288" w:lineRule="auto"/>
    </w:pPr>
    <w:rPr>
      <w:b/>
      <w:bCs/>
    </w:rPr>
  </w:style>
  <w:style w:type="character" w:customStyle="1" w:styleId="TematkomentarzaZnak">
    <w:name w:val="Temat komentarza Znak"/>
    <w:link w:val="Tematkomentarza"/>
    <w:rsid w:val="002C67B1"/>
    <w:rPr>
      <w:rFonts w:cs="Arial"/>
      <w:b/>
      <w:bCs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2C67B1"/>
    <w:rPr>
      <w:rFonts w:ascii="Times New Roman" w:hAnsi="Times New Roman"/>
      <w:sz w:val="28"/>
    </w:rPr>
  </w:style>
  <w:style w:type="character" w:styleId="Odwoanieprzypisudolnego">
    <w:name w:val="footnote reference"/>
    <w:rsid w:val="002C67B1"/>
    <w:rPr>
      <w:vertAlign w:val="superscript"/>
    </w:rPr>
  </w:style>
  <w:style w:type="paragraph" w:styleId="Spistreci4">
    <w:name w:val="toc 4"/>
    <w:basedOn w:val="Normalny"/>
    <w:next w:val="Normalny"/>
    <w:autoRedefine/>
    <w:rsid w:val="002C67B1"/>
    <w:pPr>
      <w:ind w:left="720"/>
    </w:pPr>
    <w:rPr>
      <w:rFonts w:ascii="Times New Roman" w:hAnsi="Times New Roman"/>
      <w:spacing w:val="0"/>
      <w:szCs w:val="21"/>
    </w:rPr>
  </w:style>
  <w:style w:type="paragraph" w:styleId="Spistreci5">
    <w:name w:val="toc 5"/>
    <w:basedOn w:val="Normalny"/>
    <w:next w:val="Normalny"/>
    <w:autoRedefine/>
    <w:rsid w:val="002C67B1"/>
    <w:pPr>
      <w:ind w:left="960"/>
    </w:pPr>
    <w:rPr>
      <w:rFonts w:ascii="Times New Roman" w:hAnsi="Times New Roman"/>
      <w:spacing w:val="0"/>
      <w:szCs w:val="21"/>
    </w:rPr>
  </w:style>
  <w:style w:type="paragraph" w:styleId="Spistreci6">
    <w:name w:val="toc 6"/>
    <w:basedOn w:val="Normalny"/>
    <w:next w:val="Normalny"/>
    <w:autoRedefine/>
    <w:rsid w:val="002C67B1"/>
    <w:pPr>
      <w:ind w:left="1200"/>
    </w:pPr>
    <w:rPr>
      <w:rFonts w:ascii="Times New Roman" w:hAnsi="Times New Roman"/>
      <w:spacing w:val="0"/>
      <w:szCs w:val="21"/>
    </w:rPr>
  </w:style>
  <w:style w:type="paragraph" w:styleId="Spistreci7">
    <w:name w:val="toc 7"/>
    <w:basedOn w:val="Normalny"/>
    <w:next w:val="Normalny"/>
    <w:autoRedefine/>
    <w:rsid w:val="002C67B1"/>
    <w:pPr>
      <w:ind w:left="1440"/>
    </w:pPr>
    <w:rPr>
      <w:rFonts w:ascii="Times New Roman" w:hAnsi="Times New Roman"/>
      <w:spacing w:val="0"/>
      <w:szCs w:val="21"/>
    </w:rPr>
  </w:style>
  <w:style w:type="paragraph" w:styleId="Spistreci8">
    <w:name w:val="toc 8"/>
    <w:basedOn w:val="Normalny"/>
    <w:next w:val="Normalny"/>
    <w:autoRedefine/>
    <w:rsid w:val="002C67B1"/>
    <w:pPr>
      <w:numPr>
        <w:numId w:val="9"/>
      </w:numPr>
      <w:tabs>
        <w:tab w:val="clear" w:pos="1440"/>
      </w:tabs>
      <w:ind w:left="1680" w:firstLine="0"/>
    </w:pPr>
    <w:rPr>
      <w:rFonts w:ascii="Times New Roman" w:hAnsi="Times New Roman"/>
      <w:spacing w:val="0"/>
      <w:szCs w:val="21"/>
    </w:rPr>
  </w:style>
  <w:style w:type="paragraph" w:styleId="Spistreci9">
    <w:name w:val="toc 9"/>
    <w:basedOn w:val="Normalny"/>
    <w:next w:val="Normalny"/>
    <w:autoRedefine/>
    <w:rsid w:val="002C67B1"/>
    <w:pPr>
      <w:ind w:left="1920"/>
    </w:pPr>
    <w:rPr>
      <w:rFonts w:ascii="Times New Roman" w:hAnsi="Times New Roman"/>
      <w:spacing w:val="0"/>
      <w:szCs w:val="21"/>
    </w:rPr>
  </w:style>
  <w:style w:type="character" w:customStyle="1" w:styleId="Tekstpodstawowy3Znak">
    <w:name w:val="Tekst podstawowy 3 Znak"/>
    <w:link w:val="Tekstpodstawowy3"/>
    <w:rsid w:val="002C67B1"/>
    <w:rPr>
      <w:rFonts w:cs="Arial"/>
      <w:bCs/>
      <w:iCs/>
      <w:spacing w:val="20"/>
      <w:sz w:val="24"/>
    </w:rPr>
  </w:style>
  <w:style w:type="paragraph" w:customStyle="1" w:styleId="Styl1">
    <w:name w:val="Styl1"/>
    <w:basedOn w:val="Normalny"/>
    <w:next w:val="Normalny"/>
    <w:autoRedefine/>
    <w:rsid w:val="002C67B1"/>
    <w:pPr>
      <w:tabs>
        <w:tab w:val="num" w:pos="854"/>
        <w:tab w:val="num" w:pos="1224"/>
      </w:tabs>
      <w:ind w:left="935" w:hanging="809"/>
    </w:pPr>
    <w:rPr>
      <w:b/>
      <w:i/>
      <w:spacing w:val="0"/>
      <w:sz w:val="28"/>
      <w:szCs w:val="24"/>
    </w:rPr>
  </w:style>
  <w:style w:type="paragraph" w:styleId="Listapunktowana">
    <w:name w:val="List Bullet"/>
    <w:basedOn w:val="Normalny"/>
    <w:autoRedefine/>
    <w:rsid w:val="002C67B1"/>
    <w:pPr>
      <w:tabs>
        <w:tab w:val="num" w:pos="360"/>
        <w:tab w:val="num" w:pos="720"/>
      </w:tabs>
      <w:ind w:left="720" w:hanging="1776"/>
    </w:pPr>
    <w:rPr>
      <w:rFonts w:ascii="Times New Roman" w:hAnsi="Times New Roman"/>
      <w:spacing w:val="-13"/>
      <w:w w:val="104"/>
      <w:szCs w:val="24"/>
    </w:rPr>
  </w:style>
  <w:style w:type="paragraph" w:customStyle="1" w:styleId="Tekstpodstawowy22">
    <w:name w:val="Tekst podstawowy 22"/>
    <w:basedOn w:val="Normalny"/>
    <w:rsid w:val="002C67B1"/>
    <w:pPr>
      <w:numPr>
        <w:numId w:val="10"/>
      </w:numPr>
      <w:tabs>
        <w:tab w:val="clear" w:pos="1776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ascii="Times New Roman" w:hAnsi="Times New Roman"/>
      <w:b/>
      <w:spacing w:val="0"/>
    </w:rPr>
  </w:style>
  <w:style w:type="paragraph" w:customStyle="1" w:styleId="xl22">
    <w:name w:val="xl22"/>
    <w:basedOn w:val="Normalny"/>
    <w:rsid w:val="002C67B1"/>
    <w:pPr>
      <w:spacing w:before="100" w:beforeAutospacing="1" w:after="100" w:afterAutospacing="1"/>
      <w:textAlignment w:val="center"/>
    </w:pPr>
    <w:rPr>
      <w:spacing w:val="0"/>
      <w:sz w:val="18"/>
      <w:szCs w:val="18"/>
    </w:rPr>
  </w:style>
  <w:style w:type="paragraph" w:customStyle="1" w:styleId="xl23">
    <w:name w:val="xl23"/>
    <w:basedOn w:val="Normalny"/>
    <w:rsid w:val="002C67B1"/>
    <w:pPr>
      <w:spacing w:before="100" w:beforeAutospacing="1" w:after="100" w:afterAutospacing="1"/>
      <w:textAlignment w:val="center"/>
    </w:pPr>
    <w:rPr>
      <w:spacing w:val="0"/>
      <w:sz w:val="18"/>
      <w:szCs w:val="18"/>
    </w:rPr>
  </w:style>
  <w:style w:type="character" w:styleId="Pogrubienie">
    <w:name w:val="Strong"/>
    <w:qFormat/>
    <w:rsid w:val="002C67B1"/>
    <w:rPr>
      <w:b/>
      <w:bCs/>
    </w:rPr>
  </w:style>
  <w:style w:type="paragraph" w:customStyle="1" w:styleId="AT-Opisy-10">
    <w:name w:val="AT-Opisy-1/0"/>
    <w:aliases w:val="5"/>
    <w:basedOn w:val="Normalny"/>
    <w:rsid w:val="002C67B1"/>
    <w:pPr>
      <w:suppressAutoHyphens/>
      <w:ind w:left="284" w:firstLine="283"/>
    </w:pPr>
    <w:rPr>
      <w:rFonts w:ascii="Times New Roman" w:hAnsi="Times New Roman"/>
      <w:spacing w:val="0"/>
    </w:rPr>
  </w:style>
  <w:style w:type="paragraph" w:customStyle="1" w:styleId="styl11">
    <w:name w:val="styl 1.1."/>
    <w:basedOn w:val="Normalny"/>
    <w:rsid w:val="002C67B1"/>
    <w:pPr>
      <w:numPr>
        <w:ilvl w:val="2"/>
        <w:numId w:val="11"/>
      </w:numPr>
      <w:ind w:right="140"/>
    </w:pPr>
    <w:rPr>
      <w:rFonts w:ascii="Times New Roman" w:hAnsi="Times New Roman"/>
      <w:spacing w:val="0"/>
      <w:sz w:val="30"/>
    </w:rPr>
  </w:style>
  <w:style w:type="paragraph" w:customStyle="1" w:styleId="nagwek11">
    <w:name w:val="nagłówek 1.1."/>
    <w:basedOn w:val="Normalny"/>
    <w:rsid w:val="002C67B1"/>
    <w:pPr>
      <w:numPr>
        <w:ilvl w:val="1"/>
        <w:numId w:val="11"/>
      </w:numPr>
      <w:ind w:right="140"/>
    </w:pPr>
    <w:rPr>
      <w:rFonts w:ascii="Times New Roman" w:hAnsi="Times New Roman"/>
      <w:spacing w:val="0"/>
      <w:sz w:val="32"/>
    </w:rPr>
  </w:style>
  <w:style w:type="character" w:customStyle="1" w:styleId="MapadokumentuZnak">
    <w:name w:val="Mapa dokumentu Znak"/>
    <w:rsid w:val="002C67B1"/>
    <w:rPr>
      <w:rFonts w:ascii="Tahoma" w:hAnsi="Tahoma" w:cs="Tahoma"/>
      <w:color w:val="000000"/>
      <w:sz w:val="16"/>
      <w:szCs w:val="16"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2C67B1"/>
    <w:rPr>
      <w:rFonts w:ascii="Tahoma" w:hAnsi="Tahoma"/>
      <w:sz w:val="16"/>
      <w:szCs w:val="16"/>
      <w:lang/>
    </w:rPr>
  </w:style>
  <w:style w:type="character" w:customStyle="1" w:styleId="PlandokumentuZnak">
    <w:name w:val="Plan dokumentu Znak"/>
    <w:link w:val="Plandokumentu"/>
    <w:uiPriority w:val="99"/>
    <w:semiHidden/>
    <w:rsid w:val="002C67B1"/>
    <w:rPr>
      <w:rFonts w:ascii="Tahoma" w:hAnsi="Tahoma" w:cs="Tahoma"/>
      <w:spacing w:val="20"/>
      <w:sz w:val="16"/>
      <w:szCs w:val="16"/>
    </w:rPr>
  </w:style>
  <w:style w:type="paragraph" w:customStyle="1" w:styleId="Default">
    <w:name w:val="Default"/>
    <w:rsid w:val="0072525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4D4DC8"/>
    <w:pPr>
      <w:ind w:left="480"/>
    </w:pPr>
  </w:style>
  <w:style w:type="paragraph" w:customStyle="1" w:styleId="Nagwek10">
    <w:name w:val="Nagłówek1"/>
    <w:basedOn w:val="Normalny"/>
    <w:next w:val="Tekstpodstawowy"/>
    <w:rsid w:val="0033379E"/>
    <w:pPr>
      <w:tabs>
        <w:tab w:val="center" w:pos="4536"/>
        <w:tab w:val="right" w:pos="9072"/>
      </w:tabs>
      <w:suppressAutoHyphens/>
    </w:pPr>
    <w:rPr>
      <w:rFonts w:ascii="Times New Roman" w:hAnsi="Times New Roman"/>
      <w:spacing w:val="0"/>
      <w:szCs w:val="24"/>
      <w:lang w:eastAsia="ar-SA"/>
    </w:rPr>
  </w:style>
  <w:style w:type="character" w:styleId="Wyrnienieintensywne">
    <w:name w:val="Intense Emphasis"/>
    <w:qFormat/>
    <w:rsid w:val="00026AB9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koterma.eu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4" Type="http://schemas.openxmlformats.org/officeDocument/2006/relationships/hyperlink" Target="mailto:ekoterma@ekoterma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82A96B-04D6-4D8A-B292-8CC1CBBA5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/>
  <LinksUpToDate>false</LinksUpToDate>
  <CharactersWithSpaces>83</CharactersWithSpaces>
  <SharedDoc>false</SharedDoc>
  <HLinks>
    <vt:vector size="12" baseType="variant">
      <vt:variant>
        <vt:i4>4784234</vt:i4>
      </vt:variant>
      <vt:variant>
        <vt:i4>8</vt:i4>
      </vt:variant>
      <vt:variant>
        <vt:i4>0</vt:i4>
      </vt:variant>
      <vt:variant>
        <vt:i4>5</vt:i4>
      </vt:variant>
      <vt:variant>
        <vt:lpwstr>mailto:ekoterma@ekoterma.eu</vt:lpwstr>
      </vt:variant>
      <vt:variant>
        <vt:lpwstr/>
      </vt:variant>
      <vt:variant>
        <vt:i4>7471161</vt:i4>
      </vt:variant>
      <vt:variant>
        <vt:i4>5</vt:i4>
      </vt:variant>
      <vt:variant>
        <vt:i4>0</vt:i4>
      </vt:variant>
      <vt:variant>
        <vt:i4>5</vt:i4>
      </vt:variant>
      <vt:variant>
        <vt:lpwstr>http://www.ekoterma.eu/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STEFANIA BARTKOWIAK</dc:creator>
  <cp:keywords/>
  <cp:lastModifiedBy>Renata Langner</cp:lastModifiedBy>
  <cp:revision>3</cp:revision>
  <cp:lastPrinted>2014-02-11T19:59:00Z</cp:lastPrinted>
  <dcterms:created xsi:type="dcterms:W3CDTF">2021-03-10T19:01:00Z</dcterms:created>
  <dcterms:modified xsi:type="dcterms:W3CDTF">2021-03-14T18:52:00Z</dcterms:modified>
</cp:coreProperties>
</file>